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891" w:rsidRPr="005F5891" w:rsidRDefault="005F5891" w:rsidP="005F5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891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Pr="005F5891">
        <w:rPr>
          <w:rFonts w:ascii="Times New Roman" w:hAnsi="Times New Roman" w:cs="Times New Roman"/>
          <w:b/>
          <w:sz w:val="24"/>
          <w:szCs w:val="24"/>
        </w:rPr>
        <w:t>ОНСПЕКТ ОТКРЫТОГО УРОКА АНГЛИЙСКО</w:t>
      </w:r>
      <w:r>
        <w:rPr>
          <w:rFonts w:ascii="Times New Roman" w:hAnsi="Times New Roman" w:cs="Times New Roman"/>
          <w:b/>
          <w:sz w:val="24"/>
          <w:szCs w:val="24"/>
        </w:rPr>
        <w:t>ГО</w:t>
      </w:r>
      <w:r w:rsidRPr="005F5891">
        <w:rPr>
          <w:rFonts w:ascii="Times New Roman" w:hAnsi="Times New Roman" w:cs="Times New Roman"/>
          <w:b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5F5891" w:rsidRPr="005F5891" w:rsidRDefault="005F5891" w:rsidP="005F5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</w:t>
      </w:r>
      <w:r w:rsidRPr="005F5891">
        <w:rPr>
          <w:rFonts w:ascii="Times New Roman" w:hAnsi="Times New Roman" w:cs="Times New Roman"/>
          <w:b/>
          <w:sz w:val="24"/>
          <w:szCs w:val="24"/>
        </w:rPr>
        <w:t xml:space="preserve"> ТЕМ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5F5891">
        <w:rPr>
          <w:rFonts w:ascii="Times New Roman" w:hAnsi="Times New Roman" w:cs="Times New Roman"/>
          <w:b/>
          <w:sz w:val="24"/>
          <w:szCs w:val="24"/>
        </w:rPr>
        <w:t xml:space="preserve"> «МОИ ЛЮБИМЫЕ ИГРУШКИ» </w:t>
      </w:r>
    </w:p>
    <w:p w:rsidR="005F5891" w:rsidRPr="0046595F" w:rsidRDefault="0046595F" w:rsidP="0046595F">
      <w:pPr>
        <w:shd w:val="clear" w:color="auto" w:fill="FFFFFF"/>
        <w:spacing w:after="0"/>
        <w:ind w:right="492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en-US"/>
        </w:rPr>
        <w:t xml:space="preserve">(2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КЛАСС)</w:t>
      </w:r>
    </w:p>
    <w:p w:rsidR="00443E4D" w:rsidRDefault="00443E4D" w:rsidP="005F5891">
      <w:pPr>
        <w:shd w:val="clear" w:color="auto" w:fill="FFFFFF"/>
        <w:spacing w:after="0"/>
        <w:ind w:right="492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5F5891" w:rsidRPr="005F5891" w:rsidRDefault="005F5891" w:rsidP="005F5891">
      <w:pPr>
        <w:shd w:val="clear" w:color="auto" w:fill="FFFFFF"/>
        <w:spacing w:after="0"/>
        <w:ind w:right="492"/>
        <w:rPr>
          <w:rFonts w:ascii="Times New Roman" w:eastAsia="Arial Unicode MS" w:hAnsi="Times New Roman" w:cs="Times New Roman"/>
          <w:sz w:val="24"/>
          <w:szCs w:val="24"/>
        </w:rPr>
      </w:pPr>
      <w:r w:rsidRPr="005F5891">
        <w:rPr>
          <w:rFonts w:ascii="Times New Roman" w:eastAsia="Arial Unicode MS" w:hAnsi="Times New Roman" w:cs="Times New Roman"/>
          <w:b/>
          <w:sz w:val="24"/>
          <w:szCs w:val="24"/>
        </w:rPr>
        <w:t>Тип урока:</w:t>
      </w:r>
      <w:r w:rsidRPr="005F5891">
        <w:rPr>
          <w:rFonts w:ascii="Times New Roman" w:eastAsia="Arial Unicode MS" w:hAnsi="Times New Roman" w:cs="Times New Roman"/>
          <w:sz w:val="24"/>
          <w:szCs w:val="24"/>
        </w:rPr>
        <w:t xml:space="preserve"> закрепление и совершенствование ЗУН</w:t>
      </w:r>
    </w:p>
    <w:p w:rsidR="005F5891" w:rsidRDefault="005F5891" w:rsidP="00F91138">
      <w:pPr>
        <w:shd w:val="clear" w:color="auto" w:fill="FFFFFF"/>
        <w:tabs>
          <w:tab w:val="left" w:pos="9720"/>
        </w:tabs>
        <w:spacing w:after="0"/>
        <w:ind w:right="-82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05032A" w:rsidRDefault="0005032A" w:rsidP="00F91138">
      <w:pPr>
        <w:shd w:val="clear" w:color="auto" w:fill="FFFFFF"/>
        <w:tabs>
          <w:tab w:val="left" w:pos="9720"/>
        </w:tabs>
        <w:spacing w:after="0"/>
        <w:ind w:right="-82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5F5891">
        <w:rPr>
          <w:rFonts w:ascii="Times New Roman" w:eastAsia="Arial Unicode MS" w:hAnsi="Times New Roman" w:cs="Times New Roman"/>
          <w:b/>
          <w:sz w:val="24"/>
          <w:szCs w:val="24"/>
        </w:rPr>
        <w:t xml:space="preserve">Задачи: </w:t>
      </w:r>
    </w:p>
    <w:p w:rsidR="0005032A" w:rsidRPr="000E4057" w:rsidRDefault="0005032A" w:rsidP="00F91138">
      <w:pPr>
        <w:shd w:val="clear" w:color="auto" w:fill="FFFFFF"/>
        <w:tabs>
          <w:tab w:val="left" w:pos="9720"/>
        </w:tabs>
        <w:spacing w:after="0"/>
        <w:ind w:right="-82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E4057">
        <w:rPr>
          <w:rFonts w:ascii="Times New Roman" w:eastAsia="Arial Unicode MS" w:hAnsi="Times New Roman" w:cs="Times New Roman"/>
          <w:b/>
          <w:sz w:val="24"/>
          <w:szCs w:val="24"/>
        </w:rPr>
        <w:t xml:space="preserve">Образовательная: </w:t>
      </w:r>
    </w:p>
    <w:p w:rsidR="0005032A" w:rsidRPr="000E4057" w:rsidRDefault="0005032A" w:rsidP="00F91138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  <w:tab w:val="left" w:pos="9720"/>
        </w:tabs>
        <w:suppressAutoHyphens/>
        <w:spacing w:after="0"/>
        <w:ind w:left="0" w:right="-82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4057">
        <w:rPr>
          <w:rFonts w:ascii="Times New Roman" w:eastAsia="Arial Unicode MS" w:hAnsi="Times New Roman" w:cs="Times New Roman"/>
          <w:sz w:val="24"/>
          <w:szCs w:val="24"/>
        </w:rPr>
        <w:t>повторить лексику по теме игрушки, глаголы действия;</w:t>
      </w:r>
    </w:p>
    <w:p w:rsidR="0005032A" w:rsidRPr="000E4057" w:rsidRDefault="0005032A" w:rsidP="00F91138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  <w:tab w:val="left" w:pos="9720"/>
        </w:tabs>
        <w:suppressAutoHyphens/>
        <w:spacing w:after="0"/>
        <w:ind w:left="0" w:right="-82" w:firstLine="0"/>
        <w:jc w:val="both"/>
        <w:rPr>
          <w:rFonts w:ascii="Times New Roman" w:eastAsia="Arial Unicode MS" w:hAnsi="Times New Roman" w:cs="Times New Roman"/>
          <w:sz w:val="24"/>
          <w:szCs w:val="24"/>
          <w:lang w:val="en-US"/>
        </w:rPr>
      </w:pPr>
      <w:r w:rsidRPr="000E4057">
        <w:rPr>
          <w:rFonts w:ascii="Times New Roman" w:eastAsia="Arial Unicode MS" w:hAnsi="Times New Roman" w:cs="Times New Roman"/>
          <w:sz w:val="24"/>
          <w:szCs w:val="24"/>
        </w:rPr>
        <w:t>закрепить</w:t>
      </w:r>
      <w:r w:rsidRPr="000E4057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eastAsia="Arial Unicode MS" w:hAnsi="Times New Roman" w:cs="Times New Roman"/>
          <w:sz w:val="24"/>
          <w:szCs w:val="24"/>
        </w:rPr>
        <w:t>структуры</w:t>
      </w:r>
      <w:r w:rsidRPr="000E4057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eastAsia="Arial Unicode MS" w:hAnsi="Times New Roman" w:cs="Times New Roman"/>
          <w:b/>
          <w:sz w:val="24"/>
          <w:szCs w:val="24"/>
          <w:lang w:val="en-US"/>
        </w:rPr>
        <w:t xml:space="preserve">I like doing </w:t>
      </w:r>
      <w:proofErr w:type="spellStart"/>
      <w:r w:rsidRPr="000E4057">
        <w:rPr>
          <w:rFonts w:ascii="Times New Roman" w:eastAsia="Arial Unicode MS" w:hAnsi="Times New Roman" w:cs="Times New Roman"/>
          <w:b/>
          <w:sz w:val="24"/>
          <w:szCs w:val="24"/>
          <w:lang w:val="en-US"/>
        </w:rPr>
        <w:t>smth</w:t>
      </w:r>
      <w:proofErr w:type="spellEnd"/>
      <w:r w:rsidRPr="000E4057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; </w:t>
      </w:r>
      <w:r w:rsidRPr="000E4057">
        <w:rPr>
          <w:rFonts w:ascii="Times New Roman" w:eastAsia="Arial Unicode MS" w:hAnsi="Times New Roman" w:cs="Times New Roman"/>
          <w:b/>
          <w:sz w:val="24"/>
          <w:szCs w:val="24"/>
          <w:lang w:val="en-US"/>
        </w:rPr>
        <w:t>I’ve got</w:t>
      </w:r>
      <w:r w:rsidRPr="000E4057">
        <w:rPr>
          <w:rFonts w:ascii="Times New Roman" w:eastAsia="Arial Unicode MS" w:hAnsi="Times New Roman" w:cs="Times New Roman"/>
          <w:sz w:val="24"/>
          <w:szCs w:val="24"/>
          <w:lang w:val="en-US"/>
        </w:rPr>
        <w:t>…;</w:t>
      </w:r>
    </w:p>
    <w:p w:rsidR="0005032A" w:rsidRPr="000E4057" w:rsidRDefault="0005032A" w:rsidP="00F91138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  <w:tab w:val="left" w:pos="9720"/>
        </w:tabs>
        <w:suppressAutoHyphens/>
        <w:spacing w:after="0"/>
        <w:ind w:left="0" w:right="-82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4057">
        <w:rPr>
          <w:rFonts w:ascii="Times New Roman" w:eastAsia="Arial Unicode MS" w:hAnsi="Times New Roman" w:cs="Times New Roman"/>
          <w:sz w:val="24"/>
          <w:szCs w:val="24"/>
        </w:rPr>
        <w:t xml:space="preserve">совершенствовать  навыки монологической речи учащихся по теме; </w:t>
      </w:r>
    </w:p>
    <w:p w:rsidR="0005032A" w:rsidRPr="000E4057" w:rsidRDefault="0005032A" w:rsidP="00F91138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  <w:tab w:val="left" w:pos="9720"/>
        </w:tabs>
        <w:suppressAutoHyphens/>
        <w:spacing w:after="0"/>
        <w:ind w:left="0" w:right="-82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4057">
        <w:rPr>
          <w:rFonts w:ascii="Times New Roman" w:eastAsia="Arial Unicode MS" w:hAnsi="Times New Roman" w:cs="Times New Roman"/>
          <w:sz w:val="24"/>
          <w:szCs w:val="24"/>
        </w:rPr>
        <w:t>совершенствовать фонетические навыки и навыки чтения.</w:t>
      </w:r>
    </w:p>
    <w:p w:rsidR="0005032A" w:rsidRPr="000E4057" w:rsidRDefault="0005032A" w:rsidP="00F91138">
      <w:pPr>
        <w:shd w:val="clear" w:color="auto" w:fill="FFFFFF"/>
        <w:tabs>
          <w:tab w:val="left" w:pos="9720"/>
        </w:tabs>
        <w:spacing w:after="0"/>
        <w:ind w:right="-82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E4057">
        <w:rPr>
          <w:rFonts w:ascii="Times New Roman" w:eastAsia="Arial Unicode MS" w:hAnsi="Times New Roman" w:cs="Times New Roman"/>
          <w:b/>
          <w:sz w:val="24"/>
          <w:szCs w:val="24"/>
        </w:rPr>
        <w:t>Воспитательная:</w:t>
      </w:r>
    </w:p>
    <w:p w:rsidR="00DD47F5" w:rsidRPr="000E4057" w:rsidRDefault="00DD47F5" w:rsidP="00F91138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9720"/>
        </w:tabs>
        <w:suppressAutoHyphens/>
        <w:spacing w:after="0"/>
        <w:ind w:left="0" w:right="-82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4057">
        <w:rPr>
          <w:rFonts w:ascii="Times New Roman" w:eastAsia="Arial Unicode MS" w:hAnsi="Times New Roman" w:cs="Times New Roman"/>
          <w:sz w:val="24"/>
          <w:szCs w:val="24"/>
        </w:rPr>
        <w:t>воспитывать у учащихся уважение к культуре своей страны и страны изучаемого языка;</w:t>
      </w:r>
    </w:p>
    <w:p w:rsidR="000F70FB" w:rsidRPr="000E4057" w:rsidRDefault="0005032A" w:rsidP="00F91138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9720"/>
        </w:tabs>
        <w:suppressAutoHyphens/>
        <w:spacing w:after="0"/>
        <w:ind w:left="0" w:right="-82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4057">
        <w:rPr>
          <w:rFonts w:ascii="Times New Roman" w:eastAsia="Arial Unicode MS" w:hAnsi="Times New Roman" w:cs="Times New Roman"/>
          <w:sz w:val="24"/>
          <w:szCs w:val="24"/>
        </w:rPr>
        <w:t>воспитывать</w:t>
      </w:r>
      <w:r w:rsidR="000E4057" w:rsidRPr="000E4057">
        <w:rPr>
          <w:rFonts w:ascii="Times New Roman" w:eastAsia="Arial Unicode MS" w:hAnsi="Times New Roman" w:cs="Times New Roman"/>
          <w:sz w:val="24"/>
          <w:szCs w:val="24"/>
        </w:rPr>
        <w:t xml:space="preserve"> умение работать в сотрудничестве с дру</w:t>
      </w:r>
      <w:r w:rsidR="00B652D5" w:rsidRPr="000E4057">
        <w:rPr>
          <w:rFonts w:ascii="Times New Roman" w:eastAsia="Arial Unicode MS" w:hAnsi="Times New Roman" w:cs="Times New Roman"/>
          <w:sz w:val="24"/>
          <w:szCs w:val="24"/>
        </w:rPr>
        <w:t>гими, уважение к себе и другим</w:t>
      </w:r>
      <w:r w:rsidR="009D4195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05032A" w:rsidRPr="000E4057" w:rsidRDefault="0005032A" w:rsidP="00F91138">
      <w:pPr>
        <w:shd w:val="clear" w:color="auto" w:fill="FFFFFF"/>
        <w:tabs>
          <w:tab w:val="left" w:pos="9720"/>
        </w:tabs>
        <w:spacing w:after="0"/>
        <w:ind w:right="-82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E4057">
        <w:rPr>
          <w:rFonts w:ascii="Times New Roman" w:eastAsia="Arial Unicode MS" w:hAnsi="Times New Roman" w:cs="Times New Roman"/>
          <w:b/>
          <w:sz w:val="24"/>
          <w:szCs w:val="24"/>
        </w:rPr>
        <w:t>Развивающая:</w:t>
      </w:r>
    </w:p>
    <w:p w:rsidR="0005032A" w:rsidRPr="000E4057" w:rsidRDefault="0005032A" w:rsidP="00F91138">
      <w:pPr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9720"/>
        </w:tabs>
        <w:suppressAutoHyphens/>
        <w:spacing w:after="0"/>
        <w:ind w:left="0" w:right="-82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4057">
        <w:rPr>
          <w:rFonts w:ascii="Times New Roman" w:eastAsia="Arial Unicode MS" w:hAnsi="Times New Roman" w:cs="Times New Roman"/>
          <w:sz w:val="24"/>
          <w:szCs w:val="24"/>
        </w:rPr>
        <w:t>развивать восприятие, внимание, мышление, положительные эмоции;</w:t>
      </w:r>
    </w:p>
    <w:p w:rsidR="0005032A" w:rsidRPr="000E4057" w:rsidRDefault="0005032A" w:rsidP="00F91138">
      <w:pPr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9720"/>
        </w:tabs>
        <w:suppressAutoHyphens/>
        <w:spacing w:after="0"/>
        <w:ind w:left="0" w:right="-82" w:firstLine="0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E4057">
        <w:rPr>
          <w:rFonts w:ascii="Times New Roman" w:eastAsia="Arial Unicode MS" w:hAnsi="Times New Roman" w:cs="Times New Roman"/>
          <w:sz w:val="24"/>
          <w:szCs w:val="24"/>
        </w:rPr>
        <w:t>развивать  общие умения коммуникации и компенсаторные умения.</w:t>
      </w:r>
      <w:r w:rsidRPr="000E4057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</w:t>
      </w:r>
    </w:p>
    <w:p w:rsidR="0005032A" w:rsidRPr="000E4057" w:rsidRDefault="0005032A" w:rsidP="00F91138">
      <w:pPr>
        <w:shd w:val="clear" w:color="auto" w:fill="FFFFFF"/>
        <w:tabs>
          <w:tab w:val="left" w:pos="9720"/>
        </w:tabs>
        <w:spacing w:after="0"/>
        <w:ind w:left="360" w:right="-82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05032A" w:rsidRPr="000E4057" w:rsidRDefault="0005032A" w:rsidP="00F91138">
      <w:pPr>
        <w:shd w:val="clear" w:color="auto" w:fill="FFFFFF"/>
        <w:spacing w:after="0"/>
        <w:ind w:right="492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E4057">
        <w:rPr>
          <w:rFonts w:ascii="Times New Roman" w:eastAsia="Arial Unicode MS" w:hAnsi="Times New Roman" w:cs="Times New Roman"/>
          <w:b/>
          <w:sz w:val="24"/>
          <w:szCs w:val="24"/>
        </w:rPr>
        <w:t xml:space="preserve">Оснащение: </w:t>
      </w:r>
    </w:p>
    <w:p w:rsidR="0005032A" w:rsidRPr="000E4057" w:rsidRDefault="0005032A" w:rsidP="00F91138">
      <w:pPr>
        <w:numPr>
          <w:ilvl w:val="0"/>
          <w:numId w:val="7"/>
        </w:numPr>
        <w:tabs>
          <w:tab w:val="clear" w:pos="720"/>
          <w:tab w:val="num" w:pos="284"/>
        </w:tabs>
        <w:suppressAutoHyphens/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</w:rPr>
        <w:t>компьютер,</w:t>
      </w:r>
    </w:p>
    <w:p w:rsidR="0005032A" w:rsidRPr="000E4057" w:rsidRDefault="0005032A" w:rsidP="00F91138">
      <w:pPr>
        <w:numPr>
          <w:ilvl w:val="0"/>
          <w:numId w:val="7"/>
        </w:numPr>
        <w:tabs>
          <w:tab w:val="clear" w:pos="720"/>
          <w:tab w:val="num" w:pos="284"/>
        </w:tabs>
        <w:suppressAutoHyphens/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</w:rPr>
        <w:t>интерактивная доска</w:t>
      </w:r>
      <w:r w:rsidR="00443E4D">
        <w:rPr>
          <w:rFonts w:ascii="Times New Roman" w:hAnsi="Times New Roman" w:cs="Times New Roman"/>
          <w:sz w:val="24"/>
          <w:szCs w:val="24"/>
        </w:rPr>
        <w:t xml:space="preserve"> «</w:t>
      </w:r>
      <w:r w:rsidR="00443E4D">
        <w:rPr>
          <w:rFonts w:ascii="Times New Roman" w:hAnsi="Times New Roman" w:cs="Times New Roman"/>
          <w:sz w:val="24"/>
          <w:szCs w:val="24"/>
          <w:lang w:val="en-US"/>
        </w:rPr>
        <w:t>Smart Board</w:t>
      </w:r>
      <w:r w:rsidR="00443E4D">
        <w:rPr>
          <w:rFonts w:ascii="Times New Roman" w:hAnsi="Times New Roman" w:cs="Times New Roman"/>
          <w:sz w:val="24"/>
          <w:szCs w:val="24"/>
        </w:rPr>
        <w:t>»</w:t>
      </w:r>
      <w:r w:rsidRPr="000E405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5032A" w:rsidRPr="000E4057" w:rsidRDefault="0005032A" w:rsidP="00F91138">
      <w:pPr>
        <w:numPr>
          <w:ilvl w:val="0"/>
          <w:numId w:val="7"/>
        </w:numPr>
        <w:tabs>
          <w:tab w:val="clear" w:pos="720"/>
          <w:tab w:val="num" w:pos="284"/>
        </w:tabs>
        <w:suppressAutoHyphens/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</w:rPr>
        <w:t>проектор,</w:t>
      </w:r>
    </w:p>
    <w:p w:rsidR="0005032A" w:rsidRPr="000E4057" w:rsidRDefault="0005032A" w:rsidP="00F91138">
      <w:pPr>
        <w:numPr>
          <w:ilvl w:val="0"/>
          <w:numId w:val="7"/>
        </w:numPr>
        <w:tabs>
          <w:tab w:val="clear" w:pos="720"/>
          <w:tab w:val="num" w:pos="284"/>
        </w:tabs>
        <w:suppressAutoHyphens/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</w:rPr>
        <w:t>колонки,</w:t>
      </w:r>
    </w:p>
    <w:p w:rsidR="0005032A" w:rsidRPr="000E4057" w:rsidRDefault="0005032A" w:rsidP="00F91138">
      <w:pPr>
        <w:numPr>
          <w:ilvl w:val="0"/>
          <w:numId w:val="7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</w:rPr>
        <w:t>раздаточный материал (таблички для игры «Крестики Нолики»,  рисунки для раскрашивания по количеству учащихся,</w:t>
      </w:r>
      <w:r w:rsidR="00B652D5" w:rsidRPr="000E4057">
        <w:rPr>
          <w:rFonts w:ascii="Times New Roman" w:hAnsi="Times New Roman" w:cs="Times New Roman"/>
          <w:sz w:val="24"/>
          <w:szCs w:val="24"/>
        </w:rPr>
        <w:t xml:space="preserve"> карандаши,</w:t>
      </w:r>
      <w:r w:rsidRPr="000E4057">
        <w:rPr>
          <w:rFonts w:ascii="Times New Roman" w:hAnsi="Times New Roman" w:cs="Times New Roman"/>
          <w:sz w:val="24"/>
          <w:szCs w:val="24"/>
        </w:rPr>
        <w:t xml:space="preserve"> бланки для проектов),</w:t>
      </w:r>
    </w:p>
    <w:p w:rsidR="0005032A" w:rsidRPr="00443E4D" w:rsidRDefault="0005032A" w:rsidP="00F91138">
      <w:pPr>
        <w:numPr>
          <w:ilvl w:val="0"/>
          <w:numId w:val="7"/>
        </w:numPr>
        <w:tabs>
          <w:tab w:val="clear" w:pos="720"/>
          <w:tab w:val="num" w:pos="284"/>
        </w:tabs>
        <w:suppressAutoHyphens/>
        <w:spacing w:after="0"/>
        <w:ind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</w:rPr>
        <w:t>учебник</w:t>
      </w:r>
      <w:r w:rsidRPr="00443E4D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0E4057">
        <w:rPr>
          <w:rFonts w:ascii="Times New Roman" w:hAnsi="Times New Roman" w:cs="Times New Roman"/>
          <w:sz w:val="24"/>
          <w:szCs w:val="24"/>
        </w:rPr>
        <w:t>Милли</w:t>
      </w:r>
      <w:r w:rsidRPr="00443E4D">
        <w:rPr>
          <w:rFonts w:ascii="Times New Roman" w:hAnsi="Times New Roman" w:cs="Times New Roman"/>
          <w:sz w:val="24"/>
          <w:szCs w:val="24"/>
          <w:lang w:val="en-US"/>
        </w:rPr>
        <w:t>-2»</w:t>
      </w:r>
      <w:r w:rsidR="00443E4D" w:rsidRPr="00443E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443E4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443E4D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443E4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443E4D" w:rsidRPr="00443E4D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443E4D">
        <w:rPr>
          <w:rFonts w:ascii="Times New Roman" w:hAnsi="Times New Roman" w:cs="Times New Roman"/>
          <w:sz w:val="24"/>
          <w:szCs w:val="24"/>
          <w:lang w:val="en-US"/>
        </w:rPr>
        <w:t>Millie-2</w:t>
      </w:r>
      <w:r w:rsidR="00443E4D" w:rsidRPr="00443E4D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443E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443E4D" w:rsidRPr="00443E4D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443E4D">
        <w:rPr>
          <w:rFonts w:ascii="Times New Roman" w:hAnsi="Times New Roman" w:cs="Times New Roman"/>
          <w:sz w:val="24"/>
          <w:szCs w:val="24"/>
          <w:lang w:val="en-US"/>
        </w:rPr>
        <w:t>Grammar Chants</w:t>
      </w:r>
      <w:r w:rsidR="00443E4D" w:rsidRPr="00443E4D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443E4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</w:p>
    <w:p w:rsidR="0005032A" w:rsidRPr="000E4057" w:rsidRDefault="0005032A" w:rsidP="00F9113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032A" w:rsidRPr="000E4057" w:rsidRDefault="0005032A" w:rsidP="005F58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032A" w:rsidRPr="000E4057" w:rsidRDefault="00802F72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b/>
          <w:sz w:val="24"/>
          <w:szCs w:val="24"/>
        </w:rPr>
        <w:t xml:space="preserve">1.  ОРГАНИЗАЦИОННЫЙ ЭТАП. </w:t>
      </w:r>
      <w:r w:rsidR="0005032A" w:rsidRPr="000E4057">
        <w:rPr>
          <w:rFonts w:ascii="Times New Roman" w:hAnsi="Times New Roman" w:cs="Times New Roman"/>
          <w:sz w:val="24"/>
          <w:szCs w:val="24"/>
        </w:rPr>
        <w:t>1-2 мин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32A" w:rsidRPr="000E4057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b/>
          <w:sz w:val="24"/>
          <w:szCs w:val="24"/>
        </w:rPr>
        <w:t>Создание атмосферы иноязычного общения, настрой учащихся на урок</w:t>
      </w:r>
      <w:r w:rsidR="00802F72" w:rsidRPr="000E4057">
        <w:rPr>
          <w:rFonts w:ascii="Times New Roman" w:hAnsi="Times New Roman" w:cs="Times New Roman"/>
          <w:b/>
          <w:sz w:val="24"/>
          <w:szCs w:val="24"/>
        </w:rPr>
        <w:t>, сообщение целей и  задач урока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5032A" w:rsidRPr="00E9766D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afternoon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boys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girls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05032A" w:rsidRPr="000E4057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afternoon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E4057">
        <w:rPr>
          <w:rFonts w:ascii="Times New Roman" w:hAnsi="Times New Roman" w:cs="Times New Roman"/>
          <w:sz w:val="24"/>
          <w:szCs w:val="24"/>
          <w:lang w:val="en-US"/>
        </w:rPr>
        <w:t>Polina</w:t>
      </w:r>
      <w:proofErr w:type="spellEnd"/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E4057">
        <w:rPr>
          <w:rFonts w:ascii="Times New Roman" w:hAnsi="Times New Roman" w:cs="Times New Roman"/>
          <w:sz w:val="24"/>
          <w:szCs w:val="24"/>
          <w:lang w:val="en-US"/>
        </w:rPr>
        <w:t>Viktorovna</w:t>
      </w:r>
      <w:proofErr w:type="spellEnd"/>
      <w:r w:rsidRPr="000E4057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05032A" w:rsidRPr="000E4057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T: Let’s listen to our greeting song “Hi, how are you?” </w:t>
      </w:r>
      <w:r w:rsidRPr="000E4057">
        <w:rPr>
          <w:rFonts w:ascii="Times New Roman" w:hAnsi="Times New Roman" w:cs="Times New Roman"/>
          <w:sz w:val="24"/>
          <w:szCs w:val="24"/>
        </w:rPr>
        <w:t>(учащиеся хором исполняют песню</w:t>
      </w:r>
      <w:r w:rsidR="00B652D5" w:rsidRPr="000E4057">
        <w:rPr>
          <w:rFonts w:ascii="Times New Roman" w:hAnsi="Times New Roman" w:cs="Times New Roman"/>
          <w:sz w:val="24"/>
          <w:szCs w:val="24"/>
        </w:rPr>
        <w:t>, приветствуя друг друга</w:t>
      </w:r>
      <w:r w:rsidRPr="000E4057">
        <w:rPr>
          <w:rFonts w:ascii="Times New Roman" w:hAnsi="Times New Roman" w:cs="Times New Roman"/>
          <w:sz w:val="24"/>
          <w:szCs w:val="24"/>
        </w:rPr>
        <w:t>)</w:t>
      </w:r>
    </w:p>
    <w:p w:rsidR="0005032A" w:rsidRPr="000E4057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really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fine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How are you?</w:t>
      </w:r>
    </w:p>
    <w:p w:rsidR="0005032A" w:rsidRPr="000E4057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P: I’m fine, thank you! I’m excellent! …</w:t>
      </w:r>
    </w:p>
    <w:p w:rsidR="0005032A" w:rsidRPr="000E4057" w:rsidRDefault="00B652D5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T: </w:t>
      </w:r>
      <w:r w:rsidR="0005032A"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Ask each other: “How are you?” </w:t>
      </w:r>
      <w:r w:rsidR="0005032A" w:rsidRPr="000E4057">
        <w:rPr>
          <w:rFonts w:ascii="Times New Roman" w:hAnsi="Times New Roman" w:cs="Times New Roman"/>
          <w:sz w:val="24"/>
          <w:szCs w:val="24"/>
        </w:rPr>
        <w:t>(учащиеся расспрашивают друг друга как их дела)</w:t>
      </w:r>
    </w:p>
    <w:p w:rsidR="007908F7" w:rsidRPr="002D6954" w:rsidRDefault="007908F7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D6954">
        <w:rPr>
          <w:rFonts w:ascii="Times New Roman" w:hAnsi="Times New Roman" w:cs="Times New Roman"/>
          <w:sz w:val="24"/>
          <w:szCs w:val="24"/>
          <w:lang w:val="en-US"/>
        </w:rPr>
        <w:t xml:space="preserve">T: Today we are going to </w:t>
      </w:r>
      <w:r w:rsidR="0046595F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="002D6954" w:rsidRPr="002D6954">
        <w:rPr>
          <w:rFonts w:ascii="Times New Roman" w:hAnsi="Times New Roman" w:cs="Times New Roman"/>
          <w:sz w:val="24"/>
          <w:szCs w:val="24"/>
          <w:lang w:val="en-US"/>
        </w:rPr>
        <w:t xml:space="preserve"> projects </w:t>
      </w:r>
      <w:r w:rsidR="006505C4">
        <w:rPr>
          <w:rFonts w:ascii="Times New Roman" w:hAnsi="Times New Roman" w:cs="Times New Roman"/>
          <w:sz w:val="24"/>
          <w:szCs w:val="24"/>
          <w:lang w:val="en-US"/>
        </w:rPr>
        <w:t xml:space="preserve">about </w:t>
      </w:r>
      <w:r w:rsidR="002D6954" w:rsidRPr="002D6954">
        <w:rPr>
          <w:rFonts w:ascii="Times New Roman" w:hAnsi="Times New Roman" w:cs="Times New Roman"/>
          <w:sz w:val="24"/>
          <w:szCs w:val="24"/>
          <w:lang w:val="en-US"/>
        </w:rPr>
        <w:t xml:space="preserve">your </w:t>
      </w:r>
      <w:proofErr w:type="spellStart"/>
      <w:r w:rsidR="002D6954" w:rsidRPr="002D6954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="002D6954">
        <w:rPr>
          <w:rFonts w:ascii="Times New Roman" w:hAnsi="Times New Roman" w:cs="Times New Roman"/>
          <w:sz w:val="24"/>
          <w:szCs w:val="24"/>
          <w:lang w:val="en-US"/>
        </w:rPr>
        <w:t xml:space="preserve"> toys</w:t>
      </w:r>
      <w:r w:rsidR="006505C4">
        <w:rPr>
          <w:rFonts w:ascii="Times New Roman" w:hAnsi="Times New Roman" w:cs="Times New Roman"/>
          <w:sz w:val="24"/>
          <w:szCs w:val="24"/>
          <w:lang w:val="en-US"/>
        </w:rPr>
        <w:t xml:space="preserve"> and then tell about them. </w:t>
      </w:r>
      <w:proofErr w:type="gramStart"/>
      <w:r w:rsidR="006505C4">
        <w:rPr>
          <w:rFonts w:ascii="Times New Roman" w:hAnsi="Times New Roman" w:cs="Times New Roman"/>
          <w:sz w:val="24"/>
          <w:szCs w:val="24"/>
          <w:lang w:val="en-US"/>
        </w:rPr>
        <w:t>But before let’s revise everything.</w:t>
      </w:r>
      <w:proofErr w:type="gramEnd"/>
      <w:r w:rsidR="002D69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032A" w:rsidRPr="000E4057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02F72" w:rsidRPr="002D4EB4" w:rsidRDefault="00802F72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D4E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Pr="000E4057">
        <w:rPr>
          <w:rFonts w:ascii="Times New Roman" w:hAnsi="Times New Roman" w:cs="Times New Roman"/>
          <w:b/>
          <w:sz w:val="24"/>
          <w:szCs w:val="24"/>
        </w:rPr>
        <w:t>ЭТАП</w:t>
      </w:r>
      <w:r w:rsidRPr="002D4E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b/>
          <w:sz w:val="24"/>
          <w:szCs w:val="24"/>
        </w:rPr>
        <w:t>АКТУАЛИЗАЦИИ</w:t>
      </w:r>
      <w:r w:rsidRPr="002D4E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b/>
          <w:sz w:val="24"/>
          <w:szCs w:val="24"/>
        </w:rPr>
        <w:t>ЗНАНИЙ</w:t>
      </w:r>
      <w:r w:rsidRPr="002D4EB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5032A" w:rsidRPr="002D4EB4" w:rsidRDefault="00802F72" w:rsidP="00F9113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E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1. 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>Речевая</w:t>
      </w:r>
      <w:r w:rsidR="0005032A" w:rsidRPr="002D4E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>разминка</w:t>
      </w:r>
      <w:r w:rsidR="0005032A" w:rsidRPr="002D4E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05032A" w:rsidRPr="00443E4D">
        <w:rPr>
          <w:rFonts w:ascii="Times New Roman" w:hAnsi="Times New Roman" w:cs="Times New Roman"/>
          <w:sz w:val="24"/>
          <w:szCs w:val="24"/>
        </w:rPr>
        <w:t>2-3 мин</w:t>
      </w:r>
      <w:r w:rsidR="006505C4" w:rsidRPr="002D4E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BFE" w:rsidRPr="002D4EB4">
        <w:rPr>
          <w:rFonts w:ascii="Times New Roman" w:hAnsi="Times New Roman" w:cs="Times New Roman"/>
          <w:sz w:val="24"/>
          <w:szCs w:val="24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Слайд</w:t>
      </w:r>
      <w:r w:rsidR="00115BFE" w:rsidRPr="002D4EB4">
        <w:rPr>
          <w:rFonts w:ascii="Times New Roman" w:hAnsi="Times New Roman" w:cs="Times New Roman"/>
          <w:sz w:val="24"/>
          <w:szCs w:val="24"/>
        </w:rPr>
        <w:t xml:space="preserve"> №</w:t>
      </w:r>
      <w:r w:rsidR="006505C4" w:rsidRPr="002D4EB4">
        <w:rPr>
          <w:rFonts w:ascii="Times New Roman" w:hAnsi="Times New Roman" w:cs="Times New Roman"/>
          <w:sz w:val="24"/>
          <w:szCs w:val="24"/>
        </w:rPr>
        <w:t>2</w:t>
      </w:r>
      <w:r w:rsidR="006505C4" w:rsidRPr="000E4057">
        <w:rPr>
          <w:rFonts w:ascii="Times New Roman" w:hAnsi="Times New Roman" w:cs="Times New Roman"/>
          <w:sz w:val="24"/>
          <w:szCs w:val="24"/>
        </w:rPr>
        <w:t>)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02F72" w:rsidRPr="000E405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Активизация пройденной лексики, грамматики.  </w:t>
      </w:r>
    </w:p>
    <w:p w:rsidR="0005032A" w:rsidRPr="000E4057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Look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ve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flower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057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0E4057">
        <w:rPr>
          <w:rFonts w:ascii="Times New Roman" w:hAnsi="Times New Roman" w:cs="Times New Roman"/>
          <w:sz w:val="24"/>
          <w:szCs w:val="24"/>
        </w:rPr>
        <w:t>?</w:t>
      </w:r>
      <w:r w:rsidR="00B652D5" w:rsidRPr="000E4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32A" w:rsidRPr="000E4057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blue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purple, </w:t>
      </w:r>
      <w:proofErr w:type="gramStart"/>
      <w:r w:rsidRPr="000E4057">
        <w:rPr>
          <w:rFonts w:ascii="Times New Roman" w:hAnsi="Times New Roman" w:cs="Times New Roman"/>
          <w:sz w:val="24"/>
          <w:szCs w:val="24"/>
          <w:lang w:val="en-US"/>
        </w:rPr>
        <w:t>pink</w:t>
      </w:r>
      <w:proofErr w:type="gramEnd"/>
      <w:r w:rsidRPr="000E4057">
        <w:rPr>
          <w:rFonts w:ascii="Times New Roman" w:hAnsi="Times New Roman" w:cs="Times New Roman"/>
          <w:sz w:val="24"/>
          <w:szCs w:val="24"/>
          <w:lang w:val="en-US"/>
        </w:rPr>
        <w:t>, green, yellow.</w:t>
      </w:r>
    </w:p>
    <w:p w:rsidR="0005032A" w:rsidRPr="000E4057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T: Ok, take one petal, read the question and ask a student to answer.</w:t>
      </w:r>
    </w:p>
    <w:p w:rsidR="00DD47F5" w:rsidRPr="000E4057" w:rsidRDefault="00DD47F5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</w:rPr>
        <w:t xml:space="preserve">(учащиеся по очереди выходят к доске, отрывают лепесток от цветка </w:t>
      </w:r>
      <w:r w:rsidR="00115BFE">
        <w:rPr>
          <w:rFonts w:ascii="Times New Roman" w:hAnsi="Times New Roman" w:cs="Times New Roman"/>
          <w:sz w:val="24"/>
          <w:szCs w:val="24"/>
        </w:rPr>
        <w:t>и</w:t>
      </w:r>
      <w:r w:rsidRPr="000E4057">
        <w:rPr>
          <w:rFonts w:ascii="Times New Roman" w:hAnsi="Times New Roman" w:cs="Times New Roman"/>
          <w:sz w:val="24"/>
          <w:szCs w:val="24"/>
        </w:rPr>
        <w:t xml:space="preserve"> читают вопрос классу)</w:t>
      </w:r>
    </w:p>
    <w:p w:rsidR="0005032A" w:rsidRPr="000E4057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P: </w:t>
      </w:r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 xml:space="preserve">What’s your </w:t>
      </w:r>
      <w:proofErr w:type="spellStart"/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>favourite</w:t>
      </w:r>
      <w:proofErr w:type="spellEnd"/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>colour</w:t>
      </w:r>
      <w:proofErr w:type="spellEnd"/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</w:p>
    <w:p w:rsidR="0005032A" w:rsidRPr="000E4057" w:rsidRDefault="0005032A" w:rsidP="00F91138">
      <w:pPr>
        <w:spacing w:after="0"/>
        <w:ind w:left="284" w:firstLine="28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 xml:space="preserve">What’s your </w:t>
      </w:r>
      <w:proofErr w:type="spellStart"/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>favourite</w:t>
      </w:r>
      <w:proofErr w:type="spellEnd"/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pet?</w:t>
      </w:r>
    </w:p>
    <w:p w:rsidR="0005032A" w:rsidRPr="000E4057" w:rsidRDefault="0005032A" w:rsidP="00F91138">
      <w:pPr>
        <w:spacing w:after="0"/>
        <w:ind w:left="284" w:firstLine="28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 xml:space="preserve">What’s your </w:t>
      </w:r>
      <w:proofErr w:type="spellStart"/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>favourite</w:t>
      </w:r>
      <w:proofErr w:type="spellEnd"/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number?</w:t>
      </w:r>
    </w:p>
    <w:p w:rsidR="0005032A" w:rsidRPr="000E4057" w:rsidRDefault="0005032A" w:rsidP="00F91138">
      <w:pPr>
        <w:spacing w:after="0"/>
        <w:ind w:left="284" w:firstLine="28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>How old are you?</w:t>
      </w:r>
    </w:p>
    <w:p w:rsidR="0005032A" w:rsidRPr="000E4057" w:rsidRDefault="0005032A" w:rsidP="00F91138">
      <w:pPr>
        <w:spacing w:after="0"/>
        <w:ind w:left="284" w:firstLine="28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>Have you got a brother?</w:t>
      </w:r>
    </w:p>
    <w:p w:rsidR="0005032A" w:rsidRPr="000E4057" w:rsidRDefault="0005032A" w:rsidP="00F91138">
      <w:pPr>
        <w:spacing w:after="0"/>
        <w:ind w:left="284" w:firstLine="28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>Have you got a pet?</w:t>
      </w:r>
    </w:p>
    <w:p w:rsidR="0005032A" w:rsidRPr="000E4057" w:rsidRDefault="0005032A" w:rsidP="00F91138">
      <w:pPr>
        <w:spacing w:after="0"/>
        <w:ind w:left="284" w:firstLine="28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>Can you skip?</w:t>
      </w:r>
    </w:p>
    <w:p w:rsidR="0005032A" w:rsidRPr="000E4057" w:rsidRDefault="0005032A" w:rsidP="00F91138">
      <w:pPr>
        <w:spacing w:after="0"/>
        <w:ind w:left="284" w:firstLine="28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>Can you ride a bike?</w:t>
      </w:r>
    </w:p>
    <w:p w:rsidR="0005032A" w:rsidRPr="000E4057" w:rsidRDefault="0005032A" w:rsidP="00F9113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T: Thank you for your answers. Now let’s revise sounds. 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032A" w:rsidRPr="000E4057" w:rsidRDefault="00802F72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766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2</w:t>
      </w:r>
      <w:r w:rsidR="0005032A" w:rsidRPr="000E40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>Фонетическая</w:t>
      </w:r>
      <w:r w:rsidR="0005032A" w:rsidRPr="000E40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>разминка</w:t>
      </w:r>
      <w:r w:rsidR="0005032A" w:rsidRPr="000E40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05032A" w:rsidRPr="00443E4D">
        <w:rPr>
          <w:rFonts w:ascii="Times New Roman" w:hAnsi="Times New Roman" w:cs="Times New Roman"/>
          <w:sz w:val="24"/>
          <w:szCs w:val="24"/>
        </w:rPr>
        <w:t>4-5 мин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BFE" w:rsidRPr="002D4EB4">
        <w:rPr>
          <w:rFonts w:ascii="Times New Roman" w:hAnsi="Times New Roman" w:cs="Times New Roman"/>
          <w:sz w:val="24"/>
          <w:szCs w:val="24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Слайд</w:t>
      </w:r>
      <w:r w:rsidR="00115BFE" w:rsidRPr="002D4EB4">
        <w:rPr>
          <w:rFonts w:ascii="Times New Roman" w:hAnsi="Times New Roman" w:cs="Times New Roman"/>
          <w:sz w:val="24"/>
          <w:szCs w:val="24"/>
        </w:rPr>
        <w:t xml:space="preserve"> №</w:t>
      </w:r>
      <w:r w:rsidR="003A3A11">
        <w:rPr>
          <w:rFonts w:ascii="Times New Roman" w:hAnsi="Times New Roman" w:cs="Times New Roman"/>
          <w:sz w:val="24"/>
          <w:szCs w:val="24"/>
        </w:rPr>
        <w:t>3</w:t>
      </w:r>
      <w:r w:rsidR="0005032A" w:rsidRPr="000E4057">
        <w:rPr>
          <w:rFonts w:ascii="Times New Roman" w:hAnsi="Times New Roman" w:cs="Times New Roman"/>
          <w:sz w:val="24"/>
          <w:szCs w:val="24"/>
        </w:rPr>
        <w:t>)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02F72" w:rsidRPr="000E405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Развитие фонетических навыков, навыков чтения. </w:t>
      </w:r>
    </w:p>
    <w:p w:rsidR="0005032A" w:rsidRPr="000E4057" w:rsidRDefault="00443E4D" w:rsidP="00F91138">
      <w:pPr>
        <w:tabs>
          <w:tab w:val="left" w:pos="426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5032A" w:rsidRPr="000E4057">
        <w:rPr>
          <w:rFonts w:ascii="Times New Roman" w:hAnsi="Times New Roman" w:cs="Times New Roman"/>
          <w:sz w:val="24"/>
          <w:szCs w:val="24"/>
        </w:rPr>
        <w:t>(использование функции «Занавес» - часть экрана закрыта)</w:t>
      </w:r>
      <w:r w:rsidR="003A3A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32A" w:rsidRPr="000E4057" w:rsidRDefault="0005032A" w:rsidP="00F91138">
      <w:pPr>
        <w:tabs>
          <w:tab w:val="left" w:pos="426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T: Look. What’s this? </w:t>
      </w:r>
    </w:p>
    <w:p w:rsidR="0005032A" w:rsidRPr="000E4057" w:rsidRDefault="0005032A" w:rsidP="00F91138">
      <w:pPr>
        <w:tabs>
          <w:tab w:val="left" w:pos="426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P: It’s a magic cat.</w:t>
      </w:r>
    </w:p>
    <w:p w:rsidR="0005032A" w:rsidRPr="003A3A11" w:rsidRDefault="0005032A" w:rsidP="00F91138">
      <w:pPr>
        <w:tabs>
          <w:tab w:val="left" w:pos="426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T:</w:t>
      </w:r>
    </w:p>
    <w:p w:rsidR="00F12B5A" w:rsidRDefault="00F12B5A" w:rsidP="00F91138">
      <w:pPr>
        <w:numPr>
          <w:ilvl w:val="0"/>
          <w:numId w:val="6"/>
        </w:numPr>
        <w:tabs>
          <w:tab w:val="clear" w:pos="720"/>
          <w:tab w:val="left" w:pos="426"/>
          <w:tab w:val="num" w:pos="709"/>
        </w:tabs>
        <w:suppressAutoHyphens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A3A11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05032A" w:rsidRPr="000E4057">
        <w:rPr>
          <w:rFonts w:ascii="Times New Roman" w:hAnsi="Times New Roman" w:cs="Times New Roman"/>
          <w:sz w:val="24"/>
          <w:szCs w:val="24"/>
          <w:lang w:val="en-US"/>
        </w:rPr>
        <w:t>He’s got 2 magic hats. This hat’s with the sound [</w:t>
      </w:r>
      <w:r w:rsidR="00083621" w:rsidRPr="00083621">
        <w:rPr>
          <w:rFonts w:ascii="PhoneticTM" w:hAnsi="PhoneticTM" w:cs="PhoneticTM"/>
          <w:b/>
          <w:bCs/>
          <w:sz w:val="24"/>
          <w:szCs w:val="24"/>
          <w:lang w:val="en-US"/>
        </w:rPr>
        <w:t>x</w:t>
      </w:r>
      <w:r w:rsidR="0005032A"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] and that hat’s with the sound </w:t>
      </w:r>
      <w:r w:rsidR="0005032A" w:rsidRPr="00083621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proofErr w:type="spellStart"/>
      <w:r w:rsidR="00083621" w:rsidRPr="00083621">
        <w:rPr>
          <w:rFonts w:ascii="PhoneticTM" w:hAnsi="PhoneticTM" w:cs="PhoneticTM"/>
          <w:b/>
          <w:bCs/>
          <w:sz w:val="24"/>
          <w:szCs w:val="24"/>
          <w:lang w:val="en-US"/>
        </w:rPr>
        <w:t>aI</w:t>
      </w:r>
      <w:proofErr w:type="spellEnd"/>
      <w:r w:rsidR="0005032A" w:rsidRPr="00083621">
        <w:rPr>
          <w:rFonts w:ascii="Times New Roman" w:hAnsi="Times New Roman" w:cs="Times New Roman"/>
          <w:sz w:val="24"/>
          <w:szCs w:val="24"/>
          <w:lang w:val="en-US"/>
        </w:rPr>
        <w:t>].</w:t>
      </w:r>
      <w:r w:rsidR="0005032A"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3A11" w:rsidRPr="003A3A11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="00115BF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Слайд</w:t>
      </w:r>
      <w:r w:rsidR="00115BFE">
        <w:rPr>
          <w:rFonts w:ascii="Times New Roman" w:hAnsi="Times New Roman" w:cs="Times New Roman"/>
          <w:sz w:val="24"/>
          <w:szCs w:val="24"/>
          <w:lang w:val="en-US"/>
        </w:rPr>
        <w:t xml:space="preserve"> №</w:t>
      </w:r>
      <w:r w:rsidR="003A3A11" w:rsidRPr="003A3A11">
        <w:rPr>
          <w:rFonts w:ascii="Times New Roman" w:hAnsi="Times New Roman" w:cs="Times New Roman"/>
          <w:sz w:val="24"/>
          <w:szCs w:val="24"/>
          <w:lang w:val="en-US"/>
        </w:rPr>
        <w:t>4)</w:t>
      </w:r>
    </w:p>
    <w:p w:rsidR="0005032A" w:rsidRPr="00F12B5A" w:rsidRDefault="00F12B5A" w:rsidP="00F91138">
      <w:pPr>
        <w:numPr>
          <w:ilvl w:val="0"/>
          <w:numId w:val="6"/>
        </w:numPr>
        <w:tabs>
          <w:tab w:val="left" w:pos="426"/>
        </w:tabs>
        <w:suppressAutoHyphens/>
        <w:spacing w:after="0"/>
        <w:ind w:hanging="425"/>
        <w:jc w:val="both"/>
        <w:rPr>
          <w:rFonts w:ascii="Times New Roman" w:hAnsi="Times New Roman" w:cs="Times New Roman"/>
          <w:sz w:val="24"/>
          <w:szCs w:val="24"/>
        </w:rPr>
      </w:pPr>
      <w:r w:rsidRPr="00F12B5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05032A" w:rsidRPr="00F12B5A">
        <w:rPr>
          <w:rFonts w:ascii="Times New Roman" w:hAnsi="Times New Roman" w:cs="Times New Roman"/>
          <w:sz w:val="24"/>
          <w:szCs w:val="24"/>
          <w:lang w:val="en-US"/>
        </w:rPr>
        <w:t>Read the words and put them into the hats.</w:t>
      </w:r>
      <w:r w:rsidRPr="00F12B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4690">
        <w:rPr>
          <w:rFonts w:ascii="Times New Roman" w:hAnsi="Times New Roman" w:cs="Times New Roman"/>
          <w:sz w:val="24"/>
          <w:szCs w:val="24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с</w:t>
      </w:r>
      <w:r w:rsidRPr="00F12B5A">
        <w:rPr>
          <w:rFonts w:ascii="Times New Roman" w:hAnsi="Times New Roman" w:cs="Times New Roman"/>
          <w:sz w:val="24"/>
          <w:szCs w:val="24"/>
        </w:rPr>
        <w:t>лова</w:t>
      </w:r>
      <w:r w:rsidRPr="00D64690">
        <w:rPr>
          <w:rFonts w:ascii="Times New Roman" w:hAnsi="Times New Roman" w:cs="Times New Roman"/>
          <w:sz w:val="24"/>
          <w:szCs w:val="24"/>
        </w:rPr>
        <w:t xml:space="preserve">, </w:t>
      </w:r>
      <w:r w:rsidRPr="00F12B5A">
        <w:rPr>
          <w:rFonts w:ascii="Times New Roman" w:hAnsi="Times New Roman" w:cs="Times New Roman"/>
          <w:sz w:val="24"/>
          <w:szCs w:val="24"/>
        </w:rPr>
        <w:t>размещенные</w:t>
      </w:r>
      <w:r w:rsidRPr="00D64690">
        <w:rPr>
          <w:rFonts w:ascii="Times New Roman" w:hAnsi="Times New Roman" w:cs="Times New Roman"/>
          <w:sz w:val="24"/>
          <w:szCs w:val="24"/>
        </w:rPr>
        <w:t xml:space="preserve"> </w:t>
      </w:r>
      <w:r w:rsidRPr="00F12B5A">
        <w:rPr>
          <w:rFonts w:ascii="Times New Roman" w:hAnsi="Times New Roman" w:cs="Times New Roman"/>
          <w:sz w:val="24"/>
          <w:szCs w:val="24"/>
        </w:rPr>
        <w:t>под</w:t>
      </w:r>
      <w:r w:rsidRPr="00D64690">
        <w:rPr>
          <w:rFonts w:ascii="Times New Roman" w:hAnsi="Times New Roman" w:cs="Times New Roman"/>
          <w:sz w:val="24"/>
          <w:szCs w:val="24"/>
        </w:rPr>
        <w:t xml:space="preserve"> </w:t>
      </w:r>
      <w:r w:rsidRPr="00F12B5A">
        <w:rPr>
          <w:rFonts w:ascii="Times New Roman" w:hAnsi="Times New Roman" w:cs="Times New Roman"/>
          <w:sz w:val="24"/>
          <w:szCs w:val="24"/>
        </w:rPr>
        <w:t>картинкой</w:t>
      </w:r>
      <w:r w:rsidRPr="00D64690">
        <w:rPr>
          <w:rFonts w:ascii="Times New Roman" w:hAnsi="Times New Roman" w:cs="Times New Roman"/>
          <w:sz w:val="24"/>
          <w:szCs w:val="24"/>
        </w:rPr>
        <w:t xml:space="preserve"> </w:t>
      </w:r>
      <w:r w:rsidRPr="00F12B5A">
        <w:rPr>
          <w:rFonts w:ascii="Times New Roman" w:hAnsi="Times New Roman" w:cs="Times New Roman"/>
          <w:sz w:val="24"/>
          <w:szCs w:val="24"/>
        </w:rPr>
        <w:t>кота</w:t>
      </w:r>
      <w:r w:rsidRPr="00D64690">
        <w:rPr>
          <w:rFonts w:ascii="Times New Roman" w:hAnsi="Times New Roman" w:cs="Times New Roman"/>
          <w:sz w:val="24"/>
          <w:szCs w:val="24"/>
        </w:rPr>
        <w:t xml:space="preserve">,      </w:t>
      </w:r>
      <w:r w:rsidRPr="00F12B5A">
        <w:rPr>
          <w:rFonts w:ascii="Times New Roman" w:hAnsi="Times New Roman" w:cs="Times New Roman"/>
          <w:sz w:val="24"/>
          <w:szCs w:val="24"/>
        </w:rPr>
        <w:t>открываются</w:t>
      </w:r>
      <w:r w:rsidRPr="00D64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64690">
        <w:rPr>
          <w:rFonts w:ascii="Times New Roman" w:hAnsi="Times New Roman" w:cs="Times New Roman"/>
          <w:sz w:val="24"/>
          <w:szCs w:val="24"/>
        </w:rPr>
        <w:t xml:space="preserve"> </w:t>
      </w:r>
      <w:r w:rsidR="0005032A" w:rsidRPr="00F12B5A">
        <w:rPr>
          <w:rFonts w:ascii="Times New Roman" w:hAnsi="Times New Roman" w:cs="Times New Roman"/>
          <w:sz w:val="24"/>
          <w:szCs w:val="24"/>
        </w:rPr>
        <w:t>учащиеся</w:t>
      </w:r>
      <w:r w:rsidR="0005032A" w:rsidRPr="00D64690">
        <w:rPr>
          <w:rFonts w:ascii="Times New Roman" w:hAnsi="Times New Roman" w:cs="Times New Roman"/>
          <w:sz w:val="24"/>
          <w:szCs w:val="24"/>
        </w:rPr>
        <w:t xml:space="preserve"> </w:t>
      </w:r>
      <w:r w:rsidR="0005032A" w:rsidRPr="00F12B5A">
        <w:rPr>
          <w:rFonts w:ascii="Times New Roman" w:hAnsi="Times New Roman" w:cs="Times New Roman"/>
          <w:sz w:val="24"/>
          <w:szCs w:val="24"/>
        </w:rPr>
        <w:t>по</w:t>
      </w:r>
      <w:r w:rsidR="0005032A" w:rsidRPr="00D64690">
        <w:rPr>
          <w:rFonts w:ascii="Times New Roman" w:hAnsi="Times New Roman" w:cs="Times New Roman"/>
          <w:sz w:val="24"/>
          <w:szCs w:val="24"/>
        </w:rPr>
        <w:t xml:space="preserve"> </w:t>
      </w:r>
      <w:r w:rsidR="0005032A" w:rsidRPr="00F12B5A">
        <w:rPr>
          <w:rFonts w:ascii="Times New Roman" w:hAnsi="Times New Roman" w:cs="Times New Roman"/>
          <w:sz w:val="24"/>
          <w:szCs w:val="24"/>
        </w:rPr>
        <w:t>очереди</w:t>
      </w:r>
      <w:r w:rsidR="0005032A" w:rsidRPr="00D64690">
        <w:rPr>
          <w:rFonts w:ascii="Times New Roman" w:hAnsi="Times New Roman" w:cs="Times New Roman"/>
          <w:sz w:val="24"/>
          <w:szCs w:val="24"/>
        </w:rPr>
        <w:t xml:space="preserve"> </w:t>
      </w:r>
      <w:r w:rsidR="0005032A" w:rsidRPr="00F12B5A">
        <w:rPr>
          <w:rFonts w:ascii="Times New Roman" w:hAnsi="Times New Roman" w:cs="Times New Roman"/>
          <w:sz w:val="24"/>
          <w:szCs w:val="24"/>
        </w:rPr>
        <w:t>выходят к доске, читают слово и помещают его в шляпу с имеющимся звуком</w:t>
      </w:r>
      <w:r w:rsidR="008A49B4">
        <w:rPr>
          <w:rFonts w:ascii="Times New Roman" w:hAnsi="Times New Roman" w:cs="Times New Roman"/>
          <w:sz w:val="24"/>
          <w:szCs w:val="24"/>
        </w:rPr>
        <w:t>)</w:t>
      </w:r>
      <w:r w:rsidR="00115BFE">
        <w:rPr>
          <w:rFonts w:ascii="Times New Roman" w:hAnsi="Times New Roman" w:cs="Times New Roman"/>
          <w:sz w:val="24"/>
          <w:szCs w:val="24"/>
        </w:rPr>
        <w:t xml:space="preserve"> </w:t>
      </w:r>
      <w:r w:rsidR="008A49B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использование функции</w:t>
      </w:r>
      <w:r w:rsidRPr="00F12B5A">
        <w:rPr>
          <w:rFonts w:ascii="Calibri" w:eastAsia="+mn-ea" w:hAnsi="Calibri" w:cs="+mn-cs"/>
          <w:color w:val="000000"/>
          <w:kern w:val="24"/>
        </w:rPr>
        <w:t xml:space="preserve"> </w:t>
      </w:r>
      <w:r w:rsidRPr="00F12B5A">
        <w:rPr>
          <w:rFonts w:ascii="Times New Roman" w:hAnsi="Times New Roman" w:cs="Times New Roman"/>
          <w:sz w:val="24"/>
          <w:szCs w:val="24"/>
        </w:rPr>
        <w:t>“</w:t>
      </w:r>
      <w:r w:rsidRPr="00F12B5A">
        <w:rPr>
          <w:rFonts w:ascii="Times New Roman" w:hAnsi="Times New Roman" w:cs="Times New Roman"/>
          <w:sz w:val="24"/>
          <w:szCs w:val="24"/>
          <w:lang w:val="en-US"/>
        </w:rPr>
        <w:t>Drag</w:t>
      </w:r>
      <w:r w:rsidRPr="00F12B5A">
        <w:rPr>
          <w:rFonts w:ascii="Times New Roman" w:hAnsi="Times New Roman" w:cs="Times New Roman"/>
          <w:sz w:val="24"/>
          <w:szCs w:val="24"/>
        </w:rPr>
        <w:t xml:space="preserve"> </w:t>
      </w:r>
      <w:r w:rsidRPr="00F12B5A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F12B5A">
        <w:rPr>
          <w:rFonts w:ascii="Times New Roman" w:hAnsi="Times New Roman" w:cs="Times New Roman"/>
          <w:sz w:val="24"/>
          <w:szCs w:val="24"/>
        </w:rPr>
        <w:t xml:space="preserve"> </w:t>
      </w:r>
      <w:r w:rsidRPr="00F12B5A">
        <w:rPr>
          <w:rFonts w:ascii="Times New Roman" w:hAnsi="Times New Roman" w:cs="Times New Roman"/>
          <w:sz w:val="24"/>
          <w:szCs w:val="24"/>
          <w:lang w:val="en-US"/>
        </w:rPr>
        <w:t>drop</w:t>
      </w:r>
      <w:r w:rsidRPr="00F12B5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 w:rsidR="003A3A11">
        <w:rPr>
          <w:rFonts w:ascii="Times New Roman" w:hAnsi="Times New Roman" w:cs="Times New Roman"/>
          <w:sz w:val="24"/>
          <w:szCs w:val="24"/>
        </w:rPr>
        <w:t xml:space="preserve"> </w:t>
      </w:r>
      <w:r w:rsidR="00115BFE" w:rsidRPr="00115BFE">
        <w:rPr>
          <w:rFonts w:ascii="Times New Roman" w:hAnsi="Times New Roman" w:cs="Times New Roman"/>
          <w:sz w:val="24"/>
          <w:szCs w:val="24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Слайд</w:t>
      </w:r>
      <w:r w:rsidR="00115BFE" w:rsidRPr="00115BFE">
        <w:rPr>
          <w:rFonts w:ascii="Times New Roman" w:hAnsi="Times New Roman" w:cs="Times New Roman"/>
          <w:sz w:val="24"/>
          <w:szCs w:val="24"/>
        </w:rPr>
        <w:t xml:space="preserve"> №</w:t>
      </w:r>
      <w:r w:rsidR="003A3A11">
        <w:rPr>
          <w:rFonts w:ascii="Times New Roman" w:hAnsi="Times New Roman" w:cs="Times New Roman"/>
          <w:sz w:val="24"/>
          <w:szCs w:val="24"/>
        </w:rPr>
        <w:t>5</w:t>
      </w:r>
      <w:r w:rsidR="003A3A11" w:rsidRPr="000E4057">
        <w:rPr>
          <w:rFonts w:ascii="Times New Roman" w:hAnsi="Times New Roman" w:cs="Times New Roman"/>
          <w:sz w:val="24"/>
          <w:szCs w:val="24"/>
        </w:rPr>
        <w:t>)</w:t>
      </w:r>
    </w:p>
    <w:p w:rsidR="0005032A" w:rsidRPr="000E4057" w:rsidRDefault="0005032A" w:rsidP="00F91138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Listen and read the rhyme. </w:t>
      </w:r>
    </w:p>
    <w:p w:rsidR="0005032A" w:rsidRPr="000E4057" w:rsidRDefault="0005032A" w:rsidP="00F91138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4057">
        <w:rPr>
          <w:rFonts w:ascii="Times New Roman" w:hAnsi="Times New Roman" w:cs="Times New Roman"/>
          <w:sz w:val="24"/>
          <w:szCs w:val="24"/>
        </w:rPr>
        <w:t>(</w:t>
      </w:r>
      <w:r w:rsidR="00B64A6A">
        <w:rPr>
          <w:rFonts w:ascii="Times New Roman" w:hAnsi="Times New Roman" w:cs="Times New Roman"/>
          <w:sz w:val="24"/>
          <w:szCs w:val="24"/>
        </w:rPr>
        <w:t>Э</w:t>
      </w:r>
      <w:r w:rsidRPr="000E4057">
        <w:rPr>
          <w:rFonts w:ascii="Times New Roman" w:hAnsi="Times New Roman" w:cs="Times New Roman"/>
          <w:sz w:val="24"/>
          <w:szCs w:val="24"/>
        </w:rPr>
        <w:t>кран открыт полностью</w:t>
      </w:r>
      <w:r w:rsidR="00B64A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64A6A">
        <w:rPr>
          <w:rFonts w:ascii="Times New Roman" w:hAnsi="Times New Roman" w:cs="Times New Roman"/>
          <w:sz w:val="24"/>
          <w:szCs w:val="24"/>
        </w:rPr>
        <w:t xml:space="preserve"> У</w:t>
      </w:r>
      <w:r w:rsidRPr="000E4057">
        <w:rPr>
          <w:rFonts w:ascii="Times New Roman" w:hAnsi="Times New Roman" w:cs="Times New Roman"/>
          <w:sz w:val="24"/>
          <w:szCs w:val="24"/>
        </w:rPr>
        <w:t>чащиеся вместе с диктором читают стихотворение)</w:t>
      </w:r>
      <w:r w:rsidR="003A3A11">
        <w:rPr>
          <w:rFonts w:ascii="Times New Roman" w:hAnsi="Times New Roman" w:cs="Times New Roman"/>
          <w:sz w:val="24"/>
          <w:szCs w:val="24"/>
        </w:rPr>
        <w:t xml:space="preserve"> </w:t>
      </w:r>
      <w:r w:rsidR="00115BFE" w:rsidRPr="00115BFE">
        <w:rPr>
          <w:rFonts w:ascii="Times New Roman" w:hAnsi="Times New Roman" w:cs="Times New Roman"/>
          <w:sz w:val="24"/>
          <w:szCs w:val="24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Слайд</w:t>
      </w:r>
      <w:r w:rsidR="00115BFE" w:rsidRPr="00115BFE">
        <w:rPr>
          <w:rFonts w:ascii="Times New Roman" w:hAnsi="Times New Roman" w:cs="Times New Roman"/>
          <w:sz w:val="24"/>
          <w:szCs w:val="24"/>
        </w:rPr>
        <w:t xml:space="preserve"> №</w:t>
      </w:r>
      <w:r w:rsidR="003A3A11">
        <w:rPr>
          <w:rFonts w:ascii="Times New Roman" w:hAnsi="Times New Roman" w:cs="Times New Roman"/>
          <w:sz w:val="24"/>
          <w:szCs w:val="24"/>
        </w:rPr>
        <w:t>6)</w:t>
      </w:r>
    </w:p>
    <w:p w:rsidR="0005032A" w:rsidRPr="000E4057" w:rsidRDefault="0005032A" w:rsidP="00F91138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Read the rhyme as if you’re </w:t>
      </w:r>
      <w:proofErr w:type="gramStart"/>
      <w:r w:rsidRPr="000E4057">
        <w:rPr>
          <w:rFonts w:ascii="Times New Roman" w:hAnsi="Times New Roman" w:cs="Times New Roman"/>
          <w:sz w:val="24"/>
          <w:szCs w:val="24"/>
          <w:lang w:val="en-US"/>
        </w:rPr>
        <w:t>sad/happy</w:t>
      </w:r>
      <w:proofErr w:type="gramEnd"/>
      <w:r w:rsidRPr="000E405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032A" w:rsidRPr="001670AA" w:rsidRDefault="0005032A" w:rsidP="00F91138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What toys has the cat got?</w:t>
      </w:r>
      <w:r w:rsidR="00B64A6A" w:rsidRPr="00B64A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670AA">
        <w:rPr>
          <w:rFonts w:ascii="Times New Roman" w:hAnsi="Times New Roman" w:cs="Times New Roman"/>
          <w:sz w:val="24"/>
          <w:szCs w:val="24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с</w:t>
      </w:r>
      <w:r w:rsidR="001670AA">
        <w:rPr>
          <w:rFonts w:ascii="Times New Roman" w:hAnsi="Times New Roman" w:cs="Times New Roman"/>
          <w:sz w:val="24"/>
          <w:szCs w:val="24"/>
        </w:rPr>
        <w:t>лова, которые называют учащиеся, помещаются под стихотворением</w:t>
      </w:r>
      <w:r w:rsidR="00115BFE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115BF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115BFE">
        <w:rPr>
          <w:rFonts w:ascii="Times New Roman" w:hAnsi="Times New Roman" w:cs="Times New Roman"/>
          <w:sz w:val="24"/>
          <w:szCs w:val="24"/>
        </w:rPr>
        <w:t xml:space="preserve"> (</w:t>
      </w:r>
      <w:r w:rsidR="001670AA">
        <w:rPr>
          <w:rFonts w:ascii="Times New Roman" w:hAnsi="Times New Roman" w:cs="Times New Roman"/>
          <w:sz w:val="24"/>
          <w:szCs w:val="24"/>
        </w:rPr>
        <w:t>использование функции</w:t>
      </w:r>
      <w:r w:rsidR="001670AA" w:rsidRPr="00F12B5A">
        <w:rPr>
          <w:rFonts w:ascii="Calibri" w:eastAsia="+mn-ea" w:hAnsi="Calibri" w:cs="+mn-cs"/>
          <w:color w:val="000000"/>
          <w:kern w:val="24"/>
        </w:rPr>
        <w:t xml:space="preserve"> </w:t>
      </w:r>
      <w:r w:rsidR="001670AA" w:rsidRPr="00F12B5A">
        <w:rPr>
          <w:rFonts w:ascii="Times New Roman" w:hAnsi="Times New Roman" w:cs="Times New Roman"/>
          <w:sz w:val="24"/>
          <w:szCs w:val="24"/>
        </w:rPr>
        <w:t>“</w:t>
      </w:r>
      <w:r w:rsidR="001670AA" w:rsidRPr="00F12B5A">
        <w:rPr>
          <w:rFonts w:ascii="Times New Roman" w:hAnsi="Times New Roman" w:cs="Times New Roman"/>
          <w:sz w:val="24"/>
          <w:szCs w:val="24"/>
          <w:lang w:val="en-US"/>
        </w:rPr>
        <w:t>Drag</w:t>
      </w:r>
      <w:r w:rsidR="001670AA" w:rsidRPr="00F12B5A">
        <w:rPr>
          <w:rFonts w:ascii="Times New Roman" w:hAnsi="Times New Roman" w:cs="Times New Roman"/>
          <w:sz w:val="24"/>
          <w:szCs w:val="24"/>
        </w:rPr>
        <w:t xml:space="preserve"> </w:t>
      </w:r>
      <w:r w:rsidR="001670AA" w:rsidRPr="00F12B5A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1670AA" w:rsidRPr="00F12B5A">
        <w:rPr>
          <w:rFonts w:ascii="Times New Roman" w:hAnsi="Times New Roman" w:cs="Times New Roman"/>
          <w:sz w:val="24"/>
          <w:szCs w:val="24"/>
        </w:rPr>
        <w:t xml:space="preserve"> </w:t>
      </w:r>
      <w:r w:rsidR="001670AA" w:rsidRPr="00F12B5A">
        <w:rPr>
          <w:rFonts w:ascii="Times New Roman" w:hAnsi="Times New Roman" w:cs="Times New Roman"/>
          <w:sz w:val="24"/>
          <w:szCs w:val="24"/>
          <w:lang w:val="en-US"/>
        </w:rPr>
        <w:t>drop</w:t>
      </w:r>
      <w:r w:rsidR="001670AA" w:rsidRPr="00F12B5A">
        <w:rPr>
          <w:rFonts w:ascii="Times New Roman" w:hAnsi="Times New Roman" w:cs="Times New Roman"/>
          <w:sz w:val="24"/>
          <w:szCs w:val="24"/>
        </w:rPr>
        <w:t>”</w:t>
      </w:r>
      <w:r w:rsidR="001670AA">
        <w:rPr>
          <w:rFonts w:ascii="Times New Roman" w:hAnsi="Times New Roman" w:cs="Times New Roman"/>
          <w:sz w:val="24"/>
          <w:szCs w:val="24"/>
        </w:rPr>
        <w:t xml:space="preserve">) </w:t>
      </w:r>
      <w:r w:rsidR="00115BFE" w:rsidRPr="00115BFE">
        <w:rPr>
          <w:rFonts w:ascii="Times New Roman" w:hAnsi="Times New Roman" w:cs="Times New Roman"/>
          <w:sz w:val="24"/>
          <w:szCs w:val="24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Слайд</w:t>
      </w:r>
      <w:r w:rsidR="00115BFE" w:rsidRPr="00115BFE">
        <w:rPr>
          <w:rFonts w:ascii="Times New Roman" w:hAnsi="Times New Roman" w:cs="Times New Roman"/>
          <w:sz w:val="24"/>
          <w:szCs w:val="24"/>
        </w:rPr>
        <w:t xml:space="preserve"> №</w:t>
      </w:r>
      <w:r w:rsidR="003A3A11">
        <w:rPr>
          <w:rFonts w:ascii="Times New Roman" w:hAnsi="Times New Roman" w:cs="Times New Roman"/>
          <w:sz w:val="24"/>
          <w:szCs w:val="24"/>
        </w:rPr>
        <w:t>7)</w:t>
      </w:r>
    </w:p>
    <w:p w:rsidR="007908F7" w:rsidRPr="001670AA" w:rsidRDefault="007908F7" w:rsidP="00F91138">
      <w:pPr>
        <w:suppressAutoHyphens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5032A" w:rsidRPr="000E4057" w:rsidRDefault="007908F7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70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b/>
          <w:bCs/>
          <w:sz w:val="24"/>
          <w:szCs w:val="24"/>
        </w:rPr>
        <w:t>ВОСПРОИЗВЕДЕНИЕ ЗНАНИЙ И СПОСОБОВ ДЕЯТЕЛЬНОСТИ В РАЗНЫХ СИТУАЦИЯХ.</w:t>
      </w:r>
      <w:proofErr w:type="gramEnd"/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8F7" w:rsidRPr="000E4057" w:rsidRDefault="007908F7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032A" w:rsidRPr="000E4057" w:rsidRDefault="007908F7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766D">
        <w:rPr>
          <w:rFonts w:ascii="Times New Roman" w:hAnsi="Times New Roman" w:cs="Times New Roman"/>
          <w:b/>
          <w:sz w:val="24"/>
          <w:szCs w:val="24"/>
        </w:rPr>
        <w:t>1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02F72" w:rsidRPr="000E4057">
        <w:rPr>
          <w:rFonts w:ascii="Times New Roman" w:hAnsi="Times New Roman" w:cs="Times New Roman"/>
          <w:b/>
          <w:sz w:val="24"/>
          <w:szCs w:val="24"/>
        </w:rPr>
        <w:t xml:space="preserve">Отработка лексического материала. </w:t>
      </w:r>
      <w:r w:rsidR="0005032A" w:rsidRPr="00443E4D">
        <w:rPr>
          <w:rFonts w:ascii="Times New Roman" w:hAnsi="Times New Roman" w:cs="Times New Roman"/>
          <w:sz w:val="24"/>
          <w:szCs w:val="24"/>
        </w:rPr>
        <w:t>1 мин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BFE" w:rsidRPr="002D4EB4">
        <w:rPr>
          <w:rFonts w:ascii="Times New Roman" w:hAnsi="Times New Roman" w:cs="Times New Roman"/>
          <w:sz w:val="24"/>
          <w:szCs w:val="24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Слайд</w:t>
      </w:r>
      <w:r w:rsidR="00115BFE" w:rsidRPr="002D4EB4">
        <w:rPr>
          <w:rFonts w:ascii="Times New Roman" w:hAnsi="Times New Roman" w:cs="Times New Roman"/>
          <w:sz w:val="24"/>
          <w:szCs w:val="24"/>
        </w:rPr>
        <w:t xml:space="preserve"> №</w:t>
      </w:r>
      <w:r w:rsidR="00A01178">
        <w:rPr>
          <w:rFonts w:ascii="Times New Roman" w:hAnsi="Times New Roman" w:cs="Times New Roman"/>
          <w:sz w:val="24"/>
          <w:szCs w:val="24"/>
        </w:rPr>
        <w:t>8-9</w:t>
      </w:r>
      <w:r w:rsidR="0005032A" w:rsidRPr="000E4057">
        <w:rPr>
          <w:rFonts w:ascii="Times New Roman" w:hAnsi="Times New Roman" w:cs="Times New Roman"/>
          <w:sz w:val="24"/>
          <w:szCs w:val="24"/>
        </w:rPr>
        <w:t>)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02F72" w:rsidRPr="000E4057">
        <w:rPr>
          <w:rFonts w:ascii="Times New Roman" w:hAnsi="Times New Roman" w:cs="Times New Roman"/>
          <w:b/>
          <w:sz w:val="24"/>
          <w:szCs w:val="24"/>
        </w:rPr>
        <w:t xml:space="preserve">«Незаконченный рисунок». </w:t>
      </w:r>
      <w:r w:rsidRPr="000E4057">
        <w:rPr>
          <w:rFonts w:ascii="Times New Roman" w:hAnsi="Times New Roman" w:cs="Times New Roman"/>
          <w:b/>
          <w:sz w:val="24"/>
          <w:szCs w:val="24"/>
        </w:rPr>
        <w:t>Активизация изученной лексики по теме “Игрушки”.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T: Let’s remember all toys you know. Look! I’ve got a magic pencil. It can draw itself. Look and try to guess as quickly as you can what toy </w:t>
      </w:r>
      <w:proofErr w:type="gramStart"/>
      <w:r w:rsidRPr="000E4057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 drawing. 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у</w:t>
      </w:r>
      <w:r w:rsidRPr="000E4057">
        <w:rPr>
          <w:rFonts w:ascii="Times New Roman" w:hAnsi="Times New Roman" w:cs="Times New Roman"/>
          <w:sz w:val="24"/>
          <w:szCs w:val="24"/>
        </w:rPr>
        <w:t>чащиеся стараются угадать как можно быстрее, какая игрушка рисуется на доске</w:t>
      </w:r>
      <w:r w:rsidR="00115BFE">
        <w:rPr>
          <w:rFonts w:ascii="Times New Roman" w:hAnsi="Times New Roman" w:cs="Times New Roman"/>
          <w:sz w:val="24"/>
          <w:szCs w:val="24"/>
        </w:rPr>
        <w:t>) (</w:t>
      </w:r>
      <w:r w:rsidR="003A3A11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="003A3A11" w:rsidRPr="000E4057">
        <w:rPr>
          <w:rFonts w:ascii="Times New Roman" w:hAnsi="Times New Roman" w:cs="Times New Roman"/>
          <w:sz w:val="24"/>
          <w:szCs w:val="24"/>
        </w:rPr>
        <w:t>функци</w:t>
      </w:r>
      <w:r w:rsidR="003A3A11">
        <w:rPr>
          <w:rFonts w:ascii="Times New Roman" w:hAnsi="Times New Roman" w:cs="Times New Roman"/>
          <w:sz w:val="24"/>
          <w:szCs w:val="24"/>
        </w:rPr>
        <w:t>и</w:t>
      </w:r>
      <w:r w:rsidR="003A3A11" w:rsidRPr="003A3A11">
        <w:rPr>
          <w:rFonts w:ascii="Times New Roman" w:hAnsi="Times New Roman" w:cs="Times New Roman"/>
          <w:sz w:val="24"/>
          <w:szCs w:val="24"/>
        </w:rPr>
        <w:t xml:space="preserve"> «</w:t>
      </w:r>
      <w:r w:rsidR="003A3A11" w:rsidRPr="000E4057">
        <w:rPr>
          <w:rFonts w:ascii="Times New Roman" w:hAnsi="Times New Roman" w:cs="Times New Roman"/>
          <w:sz w:val="24"/>
          <w:szCs w:val="24"/>
        </w:rPr>
        <w:t>Видео</w:t>
      </w:r>
      <w:r w:rsidR="003A3A11" w:rsidRPr="003A3A11">
        <w:rPr>
          <w:rFonts w:ascii="Times New Roman" w:hAnsi="Times New Roman" w:cs="Times New Roman"/>
          <w:sz w:val="24"/>
          <w:szCs w:val="24"/>
        </w:rPr>
        <w:t xml:space="preserve"> –</w:t>
      </w:r>
      <w:r w:rsidR="00A01178">
        <w:rPr>
          <w:rFonts w:ascii="Times New Roman" w:hAnsi="Times New Roman" w:cs="Times New Roman"/>
          <w:sz w:val="24"/>
          <w:szCs w:val="24"/>
        </w:rPr>
        <w:t xml:space="preserve"> </w:t>
      </w:r>
      <w:r w:rsidR="003A3A11" w:rsidRPr="000E4057">
        <w:rPr>
          <w:rFonts w:ascii="Times New Roman" w:hAnsi="Times New Roman" w:cs="Times New Roman"/>
          <w:sz w:val="24"/>
          <w:szCs w:val="24"/>
        </w:rPr>
        <w:t>плеер</w:t>
      </w:r>
      <w:r w:rsidR="003A3A11" w:rsidRPr="003A3A11">
        <w:rPr>
          <w:rFonts w:ascii="Times New Roman" w:hAnsi="Times New Roman" w:cs="Times New Roman"/>
          <w:sz w:val="24"/>
          <w:szCs w:val="24"/>
        </w:rPr>
        <w:t>»</w:t>
      </w:r>
      <w:r w:rsidR="003A3A11" w:rsidRPr="003A3A11">
        <w:rPr>
          <w:rFonts w:ascii="Times New Roman" w:hAnsi="Times New Roman" w:cs="Times New Roman"/>
          <w:b/>
          <w:sz w:val="24"/>
          <w:szCs w:val="24"/>
        </w:rPr>
        <w:t>)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2F72" w:rsidRPr="000E4057" w:rsidRDefault="007908F7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766D">
        <w:rPr>
          <w:rFonts w:ascii="Times New Roman" w:hAnsi="Times New Roman" w:cs="Times New Roman"/>
          <w:b/>
          <w:sz w:val="24"/>
          <w:szCs w:val="24"/>
        </w:rPr>
        <w:t>2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>.</w:t>
      </w:r>
      <w:r w:rsidR="0005032A"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="00802F72" w:rsidRPr="000E4057">
        <w:rPr>
          <w:rFonts w:ascii="Times New Roman" w:hAnsi="Times New Roman" w:cs="Times New Roman"/>
          <w:b/>
          <w:sz w:val="24"/>
          <w:szCs w:val="24"/>
        </w:rPr>
        <w:t>Отработка грамматического материала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43E4D">
        <w:rPr>
          <w:rFonts w:ascii="Times New Roman" w:hAnsi="Times New Roman" w:cs="Times New Roman"/>
          <w:sz w:val="24"/>
          <w:szCs w:val="24"/>
        </w:rPr>
        <w:t>2-3 мин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032A" w:rsidRPr="000E4057" w:rsidRDefault="00802F72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</w:rPr>
        <w:t xml:space="preserve">    </w:t>
      </w:r>
      <w:r w:rsidR="007908F7" w:rsidRPr="000E4057">
        <w:rPr>
          <w:rFonts w:ascii="Times New Roman" w:hAnsi="Times New Roman" w:cs="Times New Roman"/>
          <w:sz w:val="24"/>
          <w:szCs w:val="24"/>
        </w:rPr>
        <w:t>«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>Давайте хвастаться!</w:t>
      </w:r>
      <w:r w:rsidR="007908F7" w:rsidRPr="000E4057">
        <w:rPr>
          <w:rFonts w:ascii="Times New Roman" w:hAnsi="Times New Roman" w:cs="Times New Roman"/>
          <w:b/>
          <w:sz w:val="24"/>
          <w:szCs w:val="24"/>
        </w:rPr>
        <w:t>»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b/>
          <w:sz w:val="24"/>
          <w:szCs w:val="24"/>
        </w:rPr>
        <w:t xml:space="preserve">    Активизация грамматической структуры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E4057"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ve</w:t>
      </w:r>
      <w:proofErr w:type="spellEnd"/>
      <w:r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got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E4057">
        <w:rPr>
          <w:rFonts w:ascii="Times New Roman" w:hAnsi="Times New Roman" w:cs="Times New Roman"/>
          <w:b/>
          <w:sz w:val="24"/>
          <w:szCs w:val="24"/>
        </w:rPr>
        <w:t>…/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r w:rsidRPr="000E4057">
        <w:rPr>
          <w:rFonts w:ascii="Times New Roman" w:hAnsi="Times New Roman" w:cs="Times New Roman"/>
          <w:b/>
          <w:sz w:val="24"/>
          <w:szCs w:val="24"/>
        </w:rPr>
        <w:t>’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got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 …</w:t>
      </w:r>
    </w:p>
    <w:p w:rsidR="00115BFE" w:rsidRPr="00115BFE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Look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photo</w:t>
      </w:r>
      <w:r w:rsidRPr="00E976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What’s his name? How old is he? </w:t>
      </w:r>
      <w:r w:rsidR="00115BFE" w:rsidRPr="00115BF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Слайд</w:t>
      </w:r>
      <w:r w:rsidR="00115BFE" w:rsidRPr="00115BFE">
        <w:rPr>
          <w:rFonts w:ascii="Times New Roman" w:hAnsi="Times New Roman" w:cs="Times New Roman"/>
          <w:sz w:val="24"/>
          <w:szCs w:val="24"/>
          <w:lang w:val="en-US"/>
        </w:rPr>
        <w:t xml:space="preserve"> №10) </w:t>
      </w:r>
    </w:p>
    <w:p w:rsidR="0005032A" w:rsidRPr="002D4EB4" w:rsidRDefault="00115BFE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15BFE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05032A"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He likes playing with his toys. Look at the photo and name all toys he’s got.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Слайд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№</w:t>
      </w:r>
      <w:r w:rsidRPr="002D4EB4">
        <w:rPr>
          <w:rFonts w:ascii="Times New Roman" w:hAnsi="Times New Roman" w:cs="Times New Roman"/>
          <w:sz w:val="24"/>
          <w:szCs w:val="24"/>
          <w:lang w:val="en-US"/>
        </w:rPr>
        <w:t>11)</w:t>
      </w:r>
    </w:p>
    <w:p w:rsidR="0005032A" w:rsidRPr="00115BFE" w:rsidRDefault="00115BFE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15BFE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05032A" w:rsidRPr="000E4057">
        <w:rPr>
          <w:rFonts w:ascii="Times New Roman" w:hAnsi="Times New Roman" w:cs="Times New Roman"/>
          <w:sz w:val="24"/>
          <w:szCs w:val="24"/>
          <w:lang w:val="en-US"/>
        </w:rPr>
        <w:t>What toys have you got? Let’s boast: I’ve got a teddy bear and a bike. …</w:t>
      </w:r>
    </w:p>
    <w:p w:rsidR="0005032A" w:rsidRPr="000E4057" w:rsidRDefault="00115BFE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5BF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05032A" w:rsidRPr="000E405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5032A" w:rsidRPr="000E4057">
        <w:rPr>
          <w:rFonts w:ascii="Times New Roman" w:hAnsi="Times New Roman" w:cs="Times New Roman"/>
          <w:sz w:val="24"/>
          <w:szCs w:val="24"/>
        </w:rPr>
        <w:t>чащиеся в группах перечисляют друг другу игрушки, которые у них есть</w:t>
      </w:r>
      <w:r w:rsidR="00A01178">
        <w:rPr>
          <w:rFonts w:ascii="Times New Roman" w:hAnsi="Times New Roman" w:cs="Times New Roman"/>
          <w:sz w:val="24"/>
          <w:szCs w:val="24"/>
        </w:rPr>
        <w:t xml:space="preserve"> дома</w:t>
      </w:r>
      <w:r w:rsidR="0005032A" w:rsidRPr="000E4057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032A" w:rsidRPr="000E4057" w:rsidRDefault="007908F7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766D">
        <w:rPr>
          <w:rFonts w:ascii="Times New Roman" w:hAnsi="Times New Roman" w:cs="Times New Roman"/>
          <w:b/>
          <w:sz w:val="24"/>
          <w:szCs w:val="24"/>
        </w:rPr>
        <w:t>3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 xml:space="preserve">. Работа с учебником. </w:t>
      </w:r>
      <w:r w:rsidR="0005032A" w:rsidRPr="00443E4D">
        <w:rPr>
          <w:rFonts w:ascii="Times New Roman" w:hAnsi="Times New Roman" w:cs="Times New Roman"/>
          <w:sz w:val="24"/>
          <w:szCs w:val="24"/>
        </w:rPr>
        <w:t>3-5 мин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BFE" w:rsidRPr="002D4EB4">
        <w:rPr>
          <w:rFonts w:ascii="Times New Roman" w:hAnsi="Times New Roman" w:cs="Times New Roman"/>
          <w:sz w:val="24"/>
          <w:szCs w:val="24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Слайд</w:t>
      </w:r>
      <w:r w:rsidR="00115BFE" w:rsidRPr="002D4EB4">
        <w:rPr>
          <w:rFonts w:ascii="Times New Roman" w:hAnsi="Times New Roman" w:cs="Times New Roman"/>
          <w:sz w:val="24"/>
          <w:szCs w:val="24"/>
        </w:rPr>
        <w:t xml:space="preserve"> №</w:t>
      </w:r>
      <w:r w:rsidR="00D64690">
        <w:rPr>
          <w:rFonts w:ascii="Times New Roman" w:hAnsi="Times New Roman" w:cs="Times New Roman"/>
          <w:sz w:val="24"/>
          <w:szCs w:val="24"/>
        </w:rPr>
        <w:t>12-17</w:t>
      </w:r>
      <w:r w:rsidR="0005032A" w:rsidRPr="000E4057">
        <w:rPr>
          <w:rFonts w:ascii="Times New Roman" w:hAnsi="Times New Roman" w:cs="Times New Roman"/>
          <w:sz w:val="24"/>
          <w:szCs w:val="24"/>
        </w:rPr>
        <w:t>)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b/>
          <w:sz w:val="24"/>
          <w:szCs w:val="24"/>
        </w:rPr>
        <w:t xml:space="preserve">    Повторение грамматической структуры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like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doing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something</w:t>
      </w:r>
      <w:r w:rsidRPr="000E4057">
        <w:rPr>
          <w:rFonts w:ascii="Times New Roman" w:hAnsi="Times New Roman" w:cs="Times New Roman"/>
          <w:b/>
          <w:sz w:val="24"/>
          <w:szCs w:val="24"/>
        </w:rPr>
        <w:t>.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T:</w:t>
      </w:r>
    </w:p>
    <w:p w:rsidR="0005032A" w:rsidRPr="000E4057" w:rsidRDefault="0005032A" w:rsidP="00F91138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Look at the board and guess what it is. </w:t>
      </w:r>
      <w:proofErr w:type="gramStart"/>
      <w:r w:rsidRPr="000E4057">
        <w:rPr>
          <w:rFonts w:ascii="Times New Roman" w:hAnsi="Times New Roman" w:cs="Times New Roman"/>
          <w:sz w:val="24"/>
          <w:szCs w:val="24"/>
        </w:rPr>
        <w:t>(</w:t>
      </w:r>
      <w:r w:rsidR="00115BFE">
        <w:rPr>
          <w:rFonts w:ascii="Times New Roman" w:hAnsi="Times New Roman" w:cs="Times New Roman"/>
          <w:sz w:val="24"/>
          <w:szCs w:val="24"/>
        </w:rPr>
        <w:t>Ф</w:t>
      </w:r>
      <w:r w:rsidRPr="000E4057">
        <w:rPr>
          <w:rFonts w:ascii="Times New Roman" w:hAnsi="Times New Roman" w:cs="Times New Roman"/>
          <w:sz w:val="24"/>
          <w:szCs w:val="24"/>
        </w:rPr>
        <w:t>ункция «Занавес» - на доске прикрыты изображения игрушек, животных.</w:t>
      </w:r>
      <w:proofErr w:type="gramEnd"/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4057">
        <w:rPr>
          <w:rFonts w:ascii="Times New Roman" w:hAnsi="Times New Roman" w:cs="Times New Roman"/>
          <w:sz w:val="24"/>
          <w:szCs w:val="24"/>
        </w:rPr>
        <w:t>Учащим</w:t>
      </w:r>
      <w:r w:rsidR="00D64690">
        <w:rPr>
          <w:rFonts w:ascii="Times New Roman" w:hAnsi="Times New Roman" w:cs="Times New Roman"/>
          <w:sz w:val="24"/>
          <w:szCs w:val="24"/>
        </w:rPr>
        <w:t>ся предлагается угадать кто это.</w:t>
      </w:r>
      <w:r w:rsidRPr="000E4057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="00D64690">
        <w:rPr>
          <w:rFonts w:ascii="Times New Roman" w:hAnsi="Times New Roman" w:cs="Times New Roman"/>
          <w:sz w:val="24"/>
          <w:szCs w:val="24"/>
        </w:rPr>
        <w:t>(Слайд № 12)</w:t>
      </w:r>
    </w:p>
    <w:p w:rsidR="0005032A" w:rsidRPr="00A01178" w:rsidRDefault="0005032A" w:rsidP="00F91138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6469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Open</w:t>
      </w:r>
      <w:r w:rsidRPr="002D4E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2D4E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Pr="002D4EB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0E4057">
        <w:rPr>
          <w:rFonts w:ascii="Times New Roman" w:hAnsi="Times New Roman" w:cs="Times New Roman"/>
          <w:sz w:val="24"/>
          <w:szCs w:val="24"/>
          <w:lang w:val="en-US"/>
        </w:rPr>
        <w:t>Page</w:t>
      </w:r>
      <w:r w:rsidRPr="002D4EB4">
        <w:rPr>
          <w:rFonts w:ascii="Times New Roman" w:hAnsi="Times New Roman" w:cs="Times New Roman"/>
          <w:sz w:val="24"/>
          <w:szCs w:val="24"/>
          <w:lang w:val="en-US"/>
        </w:rPr>
        <w:t xml:space="preserve"> 77.</w:t>
      </w:r>
      <w:proofErr w:type="gramEnd"/>
      <w:r w:rsidRPr="002D4E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Exercise</w:t>
      </w:r>
      <w:r w:rsidRPr="002D4EB4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Check</w:t>
      </w:r>
      <w:r w:rsidRPr="00A011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4057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A01178">
        <w:rPr>
          <w:rFonts w:ascii="Times New Roman" w:hAnsi="Times New Roman" w:cs="Times New Roman"/>
          <w:sz w:val="24"/>
          <w:szCs w:val="24"/>
        </w:rPr>
        <w:t xml:space="preserve"> 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guesses</w:t>
      </w:r>
      <w:proofErr w:type="gramEnd"/>
      <w:r w:rsidRPr="00A01178">
        <w:rPr>
          <w:rFonts w:ascii="Times New Roman" w:hAnsi="Times New Roman" w:cs="Times New Roman"/>
          <w:sz w:val="24"/>
          <w:szCs w:val="24"/>
        </w:rPr>
        <w:t>.</w:t>
      </w:r>
      <w:r w:rsidR="00A01178">
        <w:rPr>
          <w:rFonts w:ascii="Times New Roman" w:hAnsi="Times New Roman" w:cs="Times New Roman"/>
          <w:sz w:val="24"/>
          <w:szCs w:val="24"/>
        </w:rPr>
        <w:t xml:space="preserve"> (</w:t>
      </w:r>
      <w:r w:rsidR="00115BFE">
        <w:rPr>
          <w:rFonts w:ascii="Times New Roman" w:hAnsi="Times New Roman" w:cs="Times New Roman"/>
          <w:sz w:val="24"/>
          <w:szCs w:val="24"/>
        </w:rPr>
        <w:t>у</w:t>
      </w:r>
      <w:r w:rsidR="00A01178">
        <w:rPr>
          <w:rFonts w:ascii="Times New Roman" w:hAnsi="Times New Roman" w:cs="Times New Roman"/>
          <w:sz w:val="24"/>
          <w:szCs w:val="24"/>
        </w:rPr>
        <w:t>чащиеся открывают   учебники и проверяют свои ответы)</w:t>
      </w:r>
      <w:r w:rsidR="00D64690" w:rsidRPr="00D64690">
        <w:rPr>
          <w:rFonts w:ascii="Times New Roman" w:hAnsi="Times New Roman" w:cs="Times New Roman"/>
          <w:sz w:val="24"/>
          <w:szCs w:val="24"/>
        </w:rPr>
        <w:t xml:space="preserve"> </w:t>
      </w:r>
      <w:r w:rsidR="00D64690">
        <w:rPr>
          <w:rFonts w:ascii="Times New Roman" w:hAnsi="Times New Roman" w:cs="Times New Roman"/>
          <w:sz w:val="24"/>
          <w:szCs w:val="24"/>
        </w:rPr>
        <w:t>(Слайд № 13)</w:t>
      </w:r>
    </w:p>
    <w:p w:rsidR="0005032A" w:rsidRPr="00A01178" w:rsidRDefault="0005032A" w:rsidP="00F91138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Now</w:t>
      </w:r>
      <w:r w:rsidRPr="00A01178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Pr="00A01178">
        <w:rPr>
          <w:rFonts w:ascii="Times New Roman" w:hAnsi="Times New Roman" w:cs="Times New Roman"/>
          <w:sz w:val="24"/>
          <w:szCs w:val="24"/>
        </w:rPr>
        <w:t>’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01178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match</w:t>
      </w:r>
      <w:r w:rsidRPr="00A01178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pictures</w:t>
      </w:r>
      <w:r w:rsidRPr="00A01178">
        <w:rPr>
          <w:rFonts w:ascii="Times New Roman" w:hAnsi="Times New Roman" w:cs="Times New Roman"/>
          <w:sz w:val="24"/>
          <w:szCs w:val="24"/>
        </w:rPr>
        <w:t xml:space="preserve">. </w:t>
      </w:r>
      <w:r w:rsidR="00A01178">
        <w:rPr>
          <w:rFonts w:ascii="Times New Roman" w:hAnsi="Times New Roman" w:cs="Times New Roman"/>
          <w:sz w:val="24"/>
          <w:szCs w:val="24"/>
        </w:rPr>
        <w:t>(Открывается правая часть экрана</w:t>
      </w:r>
      <w:r w:rsidR="00D6469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64690">
        <w:rPr>
          <w:rFonts w:ascii="Times New Roman" w:hAnsi="Times New Roman" w:cs="Times New Roman"/>
          <w:sz w:val="24"/>
          <w:szCs w:val="24"/>
        </w:rPr>
        <w:t>Правильные ответы записываются под картинкой</w:t>
      </w:r>
      <w:r w:rsidR="00A01178">
        <w:rPr>
          <w:rFonts w:ascii="Times New Roman" w:hAnsi="Times New Roman" w:cs="Times New Roman"/>
          <w:sz w:val="24"/>
          <w:szCs w:val="24"/>
        </w:rPr>
        <w:t>)</w:t>
      </w:r>
      <w:r w:rsidR="00D64690" w:rsidRPr="00D64690">
        <w:rPr>
          <w:rFonts w:ascii="Times New Roman" w:hAnsi="Times New Roman" w:cs="Times New Roman"/>
          <w:sz w:val="24"/>
          <w:szCs w:val="24"/>
        </w:rPr>
        <w:t xml:space="preserve"> </w:t>
      </w:r>
      <w:r w:rsidR="00D64690">
        <w:rPr>
          <w:rFonts w:ascii="Times New Roman" w:hAnsi="Times New Roman" w:cs="Times New Roman"/>
          <w:sz w:val="24"/>
          <w:szCs w:val="24"/>
        </w:rPr>
        <w:t>(использование функции «Электронное перо»</w:t>
      </w:r>
      <w:r w:rsidR="00F0331B">
        <w:rPr>
          <w:rFonts w:ascii="Times New Roman" w:hAnsi="Times New Roman" w:cs="Times New Roman"/>
          <w:sz w:val="24"/>
          <w:szCs w:val="24"/>
        </w:rPr>
        <w:t>)</w:t>
      </w:r>
      <w:r w:rsidR="00D64690">
        <w:rPr>
          <w:rFonts w:ascii="Times New Roman" w:hAnsi="Times New Roman" w:cs="Times New Roman"/>
          <w:sz w:val="24"/>
          <w:szCs w:val="24"/>
        </w:rPr>
        <w:t xml:space="preserve"> (Слайд № 1</w:t>
      </w:r>
      <w:r w:rsidR="002F4E85">
        <w:rPr>
          <w:rFonts w:ascii="Times New Roman" w:hAnsi="Times New Roman" w:cs="Times New Roman"/>
          <w:sz w:val="24"/>
          <w:szCs w:val="24"/>
        </w:rPr>
        <w:t>5</w:t>
      </w:r>
      <w:r w:rsidR="00D64690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0331B" w:rsidRPr="00A01178" w:rsidRDefault="0005032A" w:rsidP="00F91138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Now read the sentences and match them to the characters. Work on your own. Let</w:t>
      </w:r>
      <w:r w:rsidRPr="002D4EB4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D4E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check</w:t>
      </w:r>
      <w:r w:rsidRPr="002D4E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together</w:t>
      </w:r>
      <w:r w:rsidRPr="002D4EB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45C96" w:rsidRPr="002D4E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B45C96">
        <w:rPr>
          <w:rFonts w:ascii="Times New Roman" w:hAnsi="Times New Roman" w:cs="Times New Roman"/>
          <w:sz w:val="24"/>
          <w:szCs w:val="24"/>
        </w:rPr>
        <w:t>(Открывается левая часть экрана – экран открыт полностью</w:t>
      </w:r>
      <w:r w:rsidR="00F0331B" w:rsidRPr="00A011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0331B" w:rsidRPr="00A011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331B">
        <w:rPr>
          <w:rFonts w:ascii="Times New Roman" w:hAnsi="Times New Roman" w:cs="Times New Roman"/>
          <w:sz w:val="24"/>
          <w:szCs w:val="24"/>
        </w:rPr>
        <w:t>Правильные ответы записываются под картинкой)</w:t>
      </w:r>
      <w:r w:rsidR="00F0331B" w:rsidRPr="00D64690">
        <w:rPr>
          <w:rFonts w:ascii="Times New Roman" w:hAnsi="Times New Roman" w:cs="Times New Roman"/>
          <w:sz w:val="24"/>
          <w:szCs w:val="24"/>
        </w:rPr>
        <w:t xml:space="preserve"> </w:t>
      </w:r>
      <w:r w:rsidR="00F0331B">
        <w:rPr>
          <w:rFonts w:ascii="Times New Roman" w:hAnsi="Times New Roman" w:cs="Times New Roman"/>
          <w:sz w:val="24"/>
          <w:szCs w:val="24"/>
        </w:rPr>
        <w:t>(использование функции «Электронное перо») (Слайд № 1</w:t>
      </w:r>
      <w:r w:rsidR="002F4E85">
        <w:rPr>
          <w:rFonts w:ascii="Times New Roman" w:hAnsi="Times New Roman" w:cs="Times New Roman"/>
          <w:sz w:val="24"/>
          <w:szCs w:val="24"/>
        </w:rPr>
        <w:t>6-17</w:t>
      </w:r>
      <w:r w:rsidR="00F0331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5032A" w:rsidRPr="000E4057" w:rsidRDefault="0005032A" w:rsidP="00F91138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Say what you like doing: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I like ….</w:t>
      </w:r>
    </w:p>
    <w:p w:rsidR="0005032A" w:rsidRPr="000E4057" w:rsidRDefault="0005032A" w:rsidP="00F91138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032A" w:rsidRPr="000E4057" w:rsidRDefault="000E4057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08F7" w:rsidRPr="000E4057">
        <w:rPr>
          <w:rFonts w:ascii="Times New Roman" w:hAnsi="Times New Roman" w:cs="Times New Roman"/>
          <w:b/>
          <w:sz w:val="24"/>
          <w:szCs w:val="24"/>
        </w:rPr>
        <w:t xml:space="preserve">Физическая разминка </w:t>
      </w:r>
      <w:r w:rsidR="0005032A" w:rsidRPr="00443E4D">
        <w:rPr>
          <w:rFonts w:ascii="Times New Roman" w:hAnsi="Times New Roman" w:cs="Times New Roman"/>
          <w:sz w:val="24"/>
          <w:szCs w:val="24"/>
        </w:rPr>
        <w:t>2-3 мин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44DF2">
        <w:rPr>
          <w:rFonts w:ascii="Times New Roman" w:hAnsi="Times New Roman" w:cs="Times New Roman"/>
          <w:b/>
          <w:sz w:val="24"/>
          <w:szCs w:val="24"/>
        </w:rPr>
        <w:t>«Пантомима»</w:t>
      </w:r>
      <w:r w:rsidR="007908F7"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032A" w:rsidRPr="000E4057" w:rsidRDefault="0005032A" w:rsidP="00443E4D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443E4D">
        <w:rPr>
          <w:rFonts w:ascii="Times New Roman" w:hAnsi="Times New Roman" w:cs="Times New Roman"/>
          <w:sz w:val="24"/>
          <w:szCs w:val="24"/>
        </w:rPr>
        <w:t xml:space="preserve">:   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Now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stand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up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mime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sentences</w:t>
      </w:r>
      <w:r w:rsidRPr="000E4057">
        <w:rPr>
          <w:rFonts w:ascii="Times New Roman" w:hAnsi="Times New Roman" w:cs="Times New Roman"/>
          <w:sz w:val="24"/>
          <w:szCs w:val="24"/>
        </w:rPr>
        <w:t xml:space="preserve"> (Учитель говорит предложения, учащиеся изображают):</w:t>
      </w:r>
    </w:p>
    <w:p w:rsidR="0005032A" w:rsidRPr="000E4057" w:rsidRDefault="0005032A" w:rsidP="00443E4D">
      <w:pPr>
        <w:spacing w:after="0"/>
        <w:ind w:left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i/>
          <w:sz w:val="24"/>
          <w:szCs w:val="24"/>
          <w:lang w:val="en-US"/>
        </w:rPr>
        <w:t>I like swimming/ climbing a tree/ riding a bike/ flying a kite/ bouncing a ball/ playing with a car/ kissing a doll/ hugging a teddy bear…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05032A" w:rsidRPr="000E4057" w:rsidRDefault="000E4057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5032A" w:rsidRPr="000E4057">
        <w:rPr>
          <w:rFonts w:ascii="Times New Roman" w:hAnsi="Times New Roman" w:cs="Times New Roman"/>
          <w:b/>
          <w:sz w:val="24"/>
          <w:szCs w:val="24"/>
        </w:rPr>
        <w:t xml:space="preserve">.  Игра «Крестики Нолики». 5-7 мин 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b/>
          <w:sz w:val="24"/>
          <w:szCs w:val="24"/>
        </w:rPr>
        <w:t xml:space="preserve">     Тренировка  грамматической структуры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like</w:t>
      </w:r>
      <w:r w:rsidRPr="000E4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b/>
          <w:sz w:val="24"/>
          <w:szCs w:val="24"/>
          <w:lang w:val="en-US"/>
        </w:rPr>
        <w:t>doing</w:t>
      </w:r>
      <w:r w:rsidRPr="000E4057">
        <w:rPr>
          <w:rFonts w:ascii="Times New Roman" w:hAnsi="Times New Roman" w:cs="Times New Roman"/>
          <w:b/>
          <w:sz w:val="24"/>
          <w:szCs w:val="24"/>
        </w:rPr>
        <w:t>…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T:</w:t>
      </w:r>
    </w:p>
    <w:p w:rsidR="0005032A" w:rsidRPr="000E4057" w:rsidRDefault="0005032A" w:rsidP="00F91138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Let’s play </w:t>
      </w:r>
      <w:r w:rsidR="004F0FBE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game “Crosses and </w:t>
      </w:r>
      <w:proofErr w:type="spellStart"/>
      <w:r w:rsidRPr="000E4057">
        <w:rPr>
          <w:rFonts w:ascii="Times New Roman" w:hAnsi="Times New Roman" w:cs="Times New Roman"/>
          <w:sz w:val="24"/>
          <w:szCs w:val="24"/>
          <w:lang w:val="en-US"/>
        </w:rPr>
        <w:t>Naughts</w:t>
      </w:r>
      <w:proofErr w:type="spellEnd"/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”. I’m a cross, you’re </w:t>
      </w:r>
      <w:proofErr w:type="spellStart"/>
      <w:r w:rsidRPr="000E4057">
        <w:rPr>
          <w:rFonts w:ascii="Times New Roman" w:hAnsi="Times New Roman" w:cs="Times New Roman"/>
          <w:sz w:val="24"/>
          <w:szCs w:val="24"/>
          <w:lang w:val="en-US"/>
        </w:rPr>
        <w:t>naughts</w:t>
      </w:r>
      <w:proofErr w:type="spellEnd"/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05032A" w:rsidRPr="000E4057" w:rsidRDefault="0005032A" w:rsidP="00F91138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Make up sentences with these words. We can draw crosses and </w:t>
      </w:r>
      <w:proofErr w:type="spellStart"/>
      <w:r w:rsidRPr="000E4057">
        <w:rPr>
          <w:rFonts w:ascii="Times New Roman" w:hAnsi="Times New Roman" w:cs="Times New Roman"/>
          <w:sz w:val="24"/>
          <w:szCs w:val="24"/>
          <w:lang w:val="en-US"/>
        </w:rPr>
        <w:t>naughts</w:t>
      </w:r>
      <w:proofErr w:type="spellEnd"/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 if our sentences are correct. </w:t>
      </w:r>
      <w:proofErr w:type="gramStart"/>
      <w:r w:rsidRPr="000E4057">
        <w:rPr>
          <w:rFonts w:ascii="Times New Roman" w:hAnsi="Times New Roman" w:cs="Times New Roman"/>
          <w:sz w:val="24"/>
          <w:szCs w:val="24"/>
        </w:rPr>
        <w:t>(Учащиеся составляют предложения по образцу:</w:t>
      </w:r>
      <w:proofErr w:type="gramEnd"/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0E4057">
        <w:rPr>
          <w:rFonts w:ascii="Times New Roman" w:hAnsi="Times New Roman" w:cs="Times New Roman"/>
          <w:sz w:val="24"/>
          <w:szCs w:val="24"/>
        </w:rPr>
        <w:t xml:space="preserve"> …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hugging</w:t>
      </w:r>
      <w:r w:rsidRPr="000E4057">
        <w:rPr>
          <w:rFonts w:ascii="Times New Roman" w:hAnsi="Times New Roman" w:cs="Times New Roman"/>
          <w:sz w:val="24"/>
          <w:szCs w:val="24"/>
        </w:rPr>
        <w:t>…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teddy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bear</w:t>
      </w:r>
      <w:r w:rsidRPr="000E4057">
        <w:rPr>
          <w:rFonts w:ascii="Times New Roman" w:hAnsi="Times New Roman" w:cs="Times New Roman"/>
          <w:sz w:val="24"/>
          <w:szCs w:val="24"/>
        </w:rPr>
        <w:t xml:space="preserve">. За каждое правильное предложение получают право поставить нолик на место выбранного слова. </w:t>
      </w:r>
      <w:proofErr w:type="gramStart"/>
      <w:r w:rsidRPr="000E4057">
        <w:rPr>
          <w:rFonts w:ascii="Times New Roman" w:hAnsi="Times New Roman" w:cs="Times New Roman"/>
          <w:sz w:val="24"/>
          <w:szCs w:val="24"/>
        </w:rPr>
        <w:t>Побеждает тот, кто первым з</w:t>
      </w:r>
      <w:r w:rsidR="003B5E20">
        <w:rPr>
          <w:rFonts w:ascii="Times New Roman" w:hAnsi="Times New Roman" w:cs="Times New Roman"/>
          <w:sz w:val="24"/>
          <w:szCs w:val="24"/>
        </w:rPr>
        <w:t>аполняет</w:t>
      </w:r>
      <w:r w:rsidRPr="000E4057">
        <w:rPr>
          <w:rFonts w:ascii="Times New Roman" w:hAnsi="Times New Roman" w:cs="Times New Roman"/>
          <w:sz w:val="24"/>
          <w:szCs w:val="24"/>
        </w:rPr>
        <w:t xml:space="preserve"> ряд из трех квадратиков по горизонтали или диагонали.)</w:t>
      </w:r>
      <w:proofErr w:type="gramEnd"/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="001F75F3" w:rsidRPr="003B5E20">
        <w:rPr>
          <w:rFonts w:ascii="Times New Roman" w:hAnsi="Times New Roman" w:cs="Times New Roman"/>
          <w:sz w:val="24"/>
          <w:szCs w:val="24"/>
        </w:rPr>
        <w:t>(</w:t>
      </w:r>
      <w:r w:rsidR="001F75F3">
        <w:rPr>
          <w:rFonts w:ascii="Times New Roman" w:hAnsi="Times New Roman" w:cs="Times New Roman"/>
          <w:sz w:val="24"/>
          <w:szCs w:val="24"/>
        </w:rPr>
        <w:t>Слайд</w:t>
      </w:r>
      <w:r w:rsidR="001F75F3" w:rsidRPr="003B5E20">
        <w:rPr>
          <w:rFonts w:ascii="Times New Roman" w:hAnsi="Times New Roman" w:cs="Times New Roman"/>
          <w:sz w:val="24"/>
          <w:szCs w:val="24"/>
        </w:rPr>
        <w:t xml:space="preserve"> №</w:t>
      </w:r>
      <w:r w:rsidR="001F75F3">
        <w:rPr>
          <w:rFonts w:ascii="Times New Roman" w:hAnsi="Times New Roman" w:cs="Times New Roman"/>
          <w:sz w:val="24"/>
          <w:szCs w:val="24"/>
        </w:rPr>
        <w:t>18-19</w:t>
      </w:r>
      <w:r w:rsidR="001F75F3" w:rsidRPr="000E4057">
        <w:rPr>
          <w:rFonts w:ascii="Times New Roman" w:hAnsi="Times New Roman" w:cs="Times New Roman"/>
          <w:sz w:val="24"/>
          <w:szCs w:val="24"/>
        </w:rPr>
        <w:t>)</w:t>
      </w:r>
    </w:p>
    <w:p w:rsidR="0005032A" w:rsidRPr="000E4057" w:rsidRDefault="0005032A" w:rsidP="00F91138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Now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pairs</w:t>
      </w:r>
      <w:r w:rsidRPr="000E4057">
        <w:rPr>
          <w:rFonts w:ascii="Times New Roman" w:hAnsi="Times New Roman" w:cs="Times New Roman"/>
          <w:sz w:val="24"/>
          <w:szCs w:val="24"/>
        </w:rPr>
        <w:t xml:space="preserve">.  (учащиеся играют </w:t>
      </w:r>
      <w:r w:rsidR="007908F7" w:rsidRPr="000E4057">
        <w:rPr>
          <w:rFonts w:ascii="Times New Roman" w:hAnsi="Times New Roman" w:cs="Times New Roman"/>
          <w:sz w:val="24"/>
          <w:szCs w:val="24"/>
        </w:rPr>
        <w:t xml:space="preserve">на карточках </w:t>
      </w:r>
      <w:r w:rsidRPr="000E4057">
        <w:rPr>
          <w:rFonts w:ascii="Times New Roman" w:hAnsi="Times New Roman" w:cs="Times New Roman"/>
          <w:sz w:val="24"/>
          <w:szCs w:val="24"/>
        </w:rPr>
        <w:t>в парах)</w:t>
      </w:r>
      <w:r w:rsidR="001F75F3" w:rsidRPr="001F75F3">
        <w:rPr>
          <w:rFonts w:ascii="Times New Roman" w:hAnsi="Times New Roman" w:cs="Times New Roman"/>
          <w:sz w:val="24"/>
          <w:szCs w:val="24"/>
        </w:rPr>
        <w:t xml:space="preserve"> (</w:t>
      </w:r>
      <w:r w:rsidR="001F75F3">
        <w:rPr>
          <w:rFonts w:ascii="Times New Roman" w:hAnsi="Times New Roman" w:cs="Times New Roman"/>
          <w:sz w:val="24"/>
          <w:szCs w:val="24"/>
        </w:rPr>
        <w:t>Слайд</w:t>
      </w:r>
      <w:r w:rsidR="001F75F3" w:rsidRPr="001F75F3">
        <w:rPr>
          <w:rFonts w:ascii="Times New Roman" w:hAnsi="Times New Roman" w:cs="Times New Roman"/>
          <w:sz w:val="24"/>
          <w:szCs w:val="24"/>
        </w:rPr>
        <w:t xml:space="preserve"> №</w:t>
      </w:r>
      <w:r w:rsidR="001F75F3">
        <w:rPr>
          <w:rFonts w:ascii="Times New Roman" w:hAnsi="Times New Roman" w:cs="Times New Roman"/>
          <w:sz w:val="24"/>
          <w:szCs w:val="24"/>
        </w:rPr>
        <w:t>20</w:t>
      </w:r>
      <w:r w:rsidR="001F75F3" w:rsidRPr="000E4057">
        <w:rPr>
          <w:rFonts w:ascii="Times New Roman" w:hAnsi="Times New Roman" w:cs="Times New Roman"/>
          <w:sz w:val="24"/>
          <w:szCs w:val="24"/>
        </w:rPr>
        <w:t>)</w:t>
      </w:r>
    </w:p>
    <w:p w:rsidR="007908F7" w:rsidRPr="000E4057" w:rsidRDefault="007908F7" w:rsidP="00F91138">
      <w:pPr>
        <w:suppressAutoHyphens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5032A" w:rsidRPr="000E4057" w:rsidRDefault="007908F7" w:rsidP="00F9113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E4057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E4057">
        <w:rPr>
          <w:rFonts w:ascii="Times New Roman" w:hAnsi="Times New Roman" w:cs="Times New Roman"/>
          <w:b/>
          <w:bCs/>
          <w:sz w:val="24"/>
          <w:szCs w:val="24"/>
        </w:rPr>
        <w:t xml:space="preserve"> ОБОБЩЕНИЕ ЗНАНИЙ И ИХ СИСТЕМАТИЗАЦИЯ.</w:t>
      </w:r>
      <w:proofErr w:type="gramEnd"/>
    </w:p>
    <w:p w:rsidR="007908F7" w:rsidRPr="000E4057" w:rsidRDefault="007908F7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032A" w:rsidRPr="001F75F3" w:rsidRDefault="007908F7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5F3">
        <w:rPr>
          <w:rFonts w:ascii="Times New Roman" w:hAnsi="Times New Roman" w:cs="Times New Roman"/>
          <w:b/>
          <w:sz w:val="24"/>
          <w:szCs w:val="24"/>
        </w:rPr>
        <w:t>1</w:t>
      </w:r>
      <w:r w:rsidR="0005032A" w:rsidRPr="001F75F3">
        <w:rPr>
          <w:rFonts w:ascii="Times New Roman" w:hAnsi="Times New Roman" w:cs="Times New Roman"/>
          <w:b/>
          <w:sz w:val="24"/>
          <w:szCs w:val="24"/>
        </w:rPr>
        <w:t xml:space="preserve">. Работа над проектом. 10-12 мин </w:t>
      </w:r>
    </w:p>
    <w:p w:rsidR="00443E4D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5F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2D4EB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032A" w:rsidRPr="00443E4D" w:rsidRDefault="0005032A" w:rsidP="00443E4D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3E4D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443E4D">
        <w:rPr>
          <w:rFonts w:ascii="Times New Roman" w:hAnsi="Times New Roman" w:cs="Times New Roman"/>
          <w:sz w:val="24"/>
          <w:szCs w:val="24"/>
        </w:rPr>
        <w:t xml:space="preserve"> </w:t>
      </w:r>
      <w:r w:rsidRPr="00443E4D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443E4D">
        <w:rPr>
          <w:rFonts w:ascii="Times New Roman" w:hAnsi="Times New Roman" w:cs="Times New Roman"/>
          <w:sz w:val="24"/>
          <w:szCs w:val="24"/>
        </w:rPr>
        <w:t xml:space="preserve"> </w:t>
      </w:r>
      <w:r w:rsidRPr="00443E4D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443E4D">
        <w:rPr>
          <w:rFonts w:ascii="Times New Roman" w:hAnsi="Times New Roman" w:cs="Times New Roman"/>
          <w:sz w:val="24"/>
          <w:szCs w:val="24"/>
        </w:rPr>
        <w:t xml:space="preserve"> </w:t>
      </w:r>
      <w:r w:rsidRPr="00443E4D">
        <w:rPr>
          <w:rFonts w:ascii="Times New Roman" w:hAnsi="Times New Roman" w:cs="Times New Roman"/>
          <w:sz w:val="24"/>
          <w:szCs w:val="24"/>
          <w:lang w:val="en-US"/>
        </w:rPr>
        <w:t>playing</w:t>
      </w:r>
      <w:r w:rsidRPr="00443E4D">
        <w:rPr>
          <w:rFonts w:ascii="Times New Roman" w:hAnsi="Times New Roman" w:cs="Times New Roman"/>
          <w:sz w:val="24"/>
          <w:szCs w:val="24"/>
        </w:rPr>
        <w:t xml:space="preserve">? </w:t>
      </w:r>
      <w:r w:rsidRPr="00443E4D">
        <w:rPr>
          <w:rFonts w:ascii="Times New Roman" w:hAnsi="Times New Roman" w:cs="Times New Roman"/>
          <w:sz w:val="24"/>
          <w:szCs w:val="24"/>
          <w:lang w:val="en-US"/>
        </w:rPr>
        <w:t xml:space="preserve">Do you like drawing? Do you like </w:t>
      </w:r>
      <w:proofErr w:type="spellStart"/>
      <w:r w:rsidRPr="00443E4D">
        <w:rPr>
          <w:rFonts w:ascii="Times New Roman" w:hAnsi="Times New Roman" w:cs="Times New Roman"/>
          <w:sz w:val="24"/>
          <w:szCs w:val="24"/>
          <w:lang w:val="en-US"/>
        </w:rPr>
        <w:t>colouring</w:t>
      </w:r>
      <w:proofErr w:type="spellEnd"/>
      <w:r w:rsidRPr="00443E4D">
        <w:rPr>
          <w:rFonts w:ascii="Times New Roman" w:hAnsi="Times New Roman" w:cs="Times New Roman"/>
          <w:sz w:val="24"/>
          <w:szCs w:val="24"/>
          <w:lang w:val="en-US"/>
        </w:rPr>
        <w:t xml:space="preserve"> pictures? So it’s time to </w:t>
      </w:r>
      <w:r w:rsidR="0046595F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443E4D">
        <w:rPr>
          <w:rFonts w:ascii="Times New Roman" w:hAnsi="Times New Roman" w:cs="Times New Roman"/>
          <w:sz w:val="24"/>
          <w:szCs w:val="24"/>
          <w:lang w:val="en-US"/>
        </w:rPr>
        <w:t xml:space="preserve"> projects. The project is called “My </w:t>
      </w:r>
      <w:proofErr w:type="spellStart"/>
      <w:r w:rsidRPr="00443E4D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443E4D">
        <w:rPr>
          <w:rFonts w:ascii="Times New Roman" w:hAnsi="Times New Roman" w:cs="Times New Roman"/>
          <w:sz w:val="24"/>
          <w:szCs w:val="24"/>
          <w:lang w:val="en-US"/>
        </w:rPr>
        <w:t xml:space="preserve"> toy”. </w:t>
      </w:r>
    </w:p>
    <w:p w:rsidR="0005032A" w:rsidRPr="001F75F3" w:rsidRDefault="0005032A" w:rsidP="00F91138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5F3">
        <w:rPr>
          <w:rFonts w:ascii="Times New Roman" w:hAnsi="Times New Roman" w:cs="Times New Roman"/>
          <w:sz w:val="24"/>
          <w:szCs w:val="24"/>
          <w:lang w:val="en-US"/>
        </w:rPr>
        <w:t xml:space="preserve">Take a picture of your </w:t>
      </w:r>
      <w:proofErr w:type="spellStart"/>
      <w:r w:rsidRPr="001F75F3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1F75F3">
        <w:rPr>
          <w:rFonts w:ascii="Times New Roman" w:hAnsi="Times New Roman" w:cs="Times New Roman"/>
          <w:sz w:val="24"/>
          <w:szCs w:val="24"/>
          <w:lang w:val="en-US"/>
        </w:rPr>
        <w:t xml:space="preserve"> toy</w:t>
      </w:r>
      <w:r w:rsidR="001F75F3" w:rsidRPr="001F75F3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="001F75F3" w:rsidRPr="001F75F3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="001F75F3" w:rsidRPr="001F75F3">
        <w:rPr>
          <w:rFonts w:ascii="Times New Roman" w:hAnsi="Times New Roman" w:cs="Times New Roman"/>
          <w:sz w:val="24"/>
          <w:szCs w:val="24"/>
          <w:lang w:val="en-US"/>
        </w:rPr>
        <w:t xml:space="preserve"> the picture. </w:t>
      </w:r>
      <w:r w:rsidR="001F75F3" w:rsidRPr="001F75F3">
        <w:rPr>
          <w:rFonts w:ascii="Times New Roman" w:hAnsi="Times New Roman" w:cs="Times New Roman"/>
          <w:sz w:val="24"/>
          <w:szCs w:val="24"/>
        </w:rPr>
        <w:t>(Учащиеся выбирают из предложенных рисунков с игрушками свою любимую и разукрашивают ее) (Слайд № 21)</w:t>
      </w:r>
    </w:p>
    <w:p w:rsidR="0005032A" w:rsidRPr="009103B0" w:rsidRDefault="009103B0" w:rsidP="00F91138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3B0">
        <w:rPr>
          <w:rFonts w:ascii="Times New Roman" w:hAnsi="Times New Roman" w:cs="Times New Roman"/>
          <w:sz w:val="24"/>
          <w:szCs w:val="24"/>
          <w:lang w:val="en-US"/>
        </w:rPr>
        <w:t xml:space="preserve">Can you help me to </w:t>
      </w:r>
      <w:r w:rsidR="0046595F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9103B0">
        <w:rPr>
          <w:rFonts w:ascii="Times New Roman" w:hAnsi="Times New Roman" w:cs="Times New Roman"/>
          <w:sz w:val="24"/>
          <w:szCs w:val="24"/>
          <w:lang w:val="en-US"/>
        </w:rPr>
        <w:t xml:space="preserve"> my project?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103B0">
        <w:rPr>
          <w:rFonts w:ascii="Times New Roman" w:hAnsi="Times New Roman" w:cs="Times New Roman"/>
          <w:sz w:val="24"/>
          <w:szCs w:val="24"/>
        </w:rPr>
        <w:t>(</w:t>
      </w:r>
      <w:r w:rsidR="003B5E20" w:rsidRPr="009103B0">
        <w:rPr>
          <w:rFonts w:ascii="Times New Roman" w:hAnsi="Times New Roman" w:cs="Times New Roman"/>
          <w:sz w:val="24"/>
          <w:szCs w:val="24"/>
        </w:rPr>
        <w:t>Учителем проводится поэтапная демонстрация  составления проекта.</w:t>
      </w:r>
      <w:proofErr w:type="gramEnd"/>
      <w:r w:rsidR="003B5E20" w:rsidRPr="009103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B5E20" w:rsidRPr="009103B0">
        <w:rPr>
          <w:rFonts w:ascii="Times New Roman" w:hAnsi="Times New Roman" w:cs="Times New Roman"/>
          <w:sz w:val="24"/>
          <w:szCs w:val="24"/>
        </w:rPr>
        <w:t>Учащиеся помогают заполнять пробелы, используя ключевые слова) (Слайд №2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3B5E20" w:rsidRPr="009103B0"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3B5E20" w:rsidRPr="009103B0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9103B0" w:rsidRDefault="009103B0" w:rsidP="00F91138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5F3">
        <w:rPr>
          <w:rFonts w:ascii="Times New Roman" w:hAnsi="Times New Roman" w:cs="Times New Roman"/>
          <w:sz w:val="24"/>
          <w:szCs w:val="24"/>
          <w:lang w:val="en-US"/>
        </w:rPr>
        <w:t xml:space="preserve">Write about your </w:t>
      </w:r>
      <w:proofErr w:type="spellStart"/>
      <w:r w:rsidRPr="001F75F3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1F75F3">
        <w:rPr>
          <w:rFonts w:ascii="Times New Roman" w:hAnsi="Times New Roman" w:cs="Times New Roman"/>
          <w:sz w:val="24"/>
          <w:szCs w:val="24"/>
          <w:lang w:val="en-US"/>
        </w:rPr>
        <w:t xml:space="preserve"> toy.</w:t>
      </w:r>
      <w:r w:rsidRPr="003B5E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(Учащимся предлагается написать о своей любимой игрушке, закончив предложения.)</w:t>
      </w:r>
      <w:r w:rsidRPr="009103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Слайд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5032A" w:rsidRPr="009103B0" w:rsidRDefault="0005032A" w:rsidP="00F91138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5F3">
        <w:rPr>
          <w:rFonts w:ascii="Times New Roman" w:hAnsi="Times New Roman" w:cs="Times New Roman"/>
          <w:sz w:val="24"/>
          <w:szCs w:val="24"/>
          <w:lang w:val="en-US"/>
        </w:rPr>
        <w:t>Tell</w:t>
      </w:r>
      <w:r w:rsidRPr="003B5E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75F3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3B5E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75F3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3B5E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F75F3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3B5E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75F3">
        <w:rPr>
          <w:rFonts w:ascii="Times New Roman" w:hAnsi="Times New Roman" w:cs="Times New Roman"/>
          <w:sz w:val="24"/>
          <w:szCs w:val="24"/>
          <w:lang w:val="en-US"/>
        </w:rPr>
        <w:t>toy</w:t>
      </w:r>
      <w:r w:rsidRPr="003B5E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75F3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3B5E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75F3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3B5E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75F3">
        <w:rPr>
          <w:rFonts w:ascii="Times New Roman" w:hAnsi="Times New Roman" w:cs="Times New Roman"/>
          <w:sz w:val="24"/>
          <w:szCs w:val="24"/>
          <w:lang w:val="en-US"/>
        </w:rPr>
        <w:t>friend</w:t>
      </w:r>
      <w:r w:rsidRPr="003B5E2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103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103B0" w:rsidRPr="009103B0">
        <w:rPr>
          <w:rFonts w:ascii="Times New Roman" w:hAnsi="Times New Roman" w:cs="Times New Roman"/>
          <w:sz w:val="24"/>
          <w:szCs w:val="24"/>
        </w:rPr>
        <w:t>(</w:t>
      </w:r>
      <w:r w:rsidR="009103B0">
        <w:rPr>
          <w:rFonts w:ascii="Times New Roman" w:hAnsi="Times New Roman" w:cs="Times New Roman"/>
          <w:sz w:val="24"/>
          <w:szCs w:val="24"/>
        </w:rPr>
        <w:t>учащиеся</w:t>
      </w:r>
      <w:r w:rsidR="009103B0" w:rsidRPr="009103B0">
        <w:rPr>
          <w:rFonts w:ascii="Times New Roman" w:hAnsi="Times New Roman" w:cs="Times New Roman"/>
          <w:sz w:val="24"/>
          <w:szCs w:val="24"/>
        </w:rPr>
        <w:t xml:space="preserve"> </w:t>
      </w:r>
      <w:r w:rsidR="009103B0">
        <w:rPr>
          <w:rFonts w:ascii="Times New Roman" w:hAnsi="Times New Roman" w:cs="Times New Roman"/>
          <w:sz w:val="24"/>
          <w:szCs w:val="24"/>
        </w:rPr>
        <w:t>в группах, а затем перед классом представляют свои готовые проекты)</w:t>
      </w:r>
    </w:p>
    <w:p w:rsidR="0005032A" w:rsidRPr="009103B0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057">
        <w:rPr>
          <w:rFonts w:ascii="Times New Roman" w:hAnsi="Times New Roman" w:cs="Times New Roman"/>
          <w:b/>
          <w:sz w:val="24"/>
          <w:szCs w:val="24"/>
        </w:rPr>
        <w:t>10. Подведение итогов урока. Рефлексия.  3 мин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passed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E4057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quickly</w:t>
      </w:r>
      <w:r w:rsidRPr="000E4057">
        <w:rPr>
          <w:rFonts w:ascii="Times New Roman" w:hAnsi="Times New Roman" w:cs="Times New Roman"/>
          <w:sz w:val="24"/>
          <w:szCs w:val="24"/>
        </w:rPr>
        <w:t xml:space="preserve">.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2D4EB4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s time to finish our lesson. You worked hard and were very active. Your marks for the lesson...</w:t>
      </w:r>
    </w:p>
    <w:p w:rsidR="0005032A" w:rsidRPr="000E4057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Did you like the lesson? What did you like the most? </w:t>
      </w:r>
    </w:p>
    <w:p w:rsidR="007908F7" w:rsidRPr="000E4057" w:rsidRDefault="007908F7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908F7" w:rsidRPr="000E4057" w:rsidRDefault="007908F7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9103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595F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0E4057">
        <w:rPr>
          <w:rFonts w:ascii="Times New Roman" w:hAnsi="Times New Roman" w:cs="Times New Roman"/>
          <w:b/>
          <w:bCs/>
          <w:sz w:val="24"/>
          <w:szCs w:val="24"/>
        </w:rPr>
        <w:t>омашнее задание, инструктаж</w:t>
      </w:r>
    </w:p>
    <w:p w:rsidR="009103B0" w:rsidRPr="002D4EB4" w:rsidRDefault="009103B0" w:rsidP="00F91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>Write</w:t>
      </w:r>
      <w:r w:rsidRPr="002D4EB4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down</w:t>
      </w:r>
      <w:r w:rsidRPr="002D4EB4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2D4EB4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  <w:lang w:val="en-US"/>
        </w:rPr>
        <w:t>homework</w:t>
      </w:r>
      <w:r w:rsidRPr="002D4EB4">
        <w:rPr>
          <w:rFonts w:ascii="Times New Roman" w:hAnsi="Times New Roman" w:cs="Times New Roman"/>
          <w:sz w:val="24"/>
          <w:szCs w:val="24"/>
        </w:rPr>
        <w:t xml:space="preserve">: </w:t>
      </w:r>
      <w:r w:rsidRPr="000E4057">
        <w:rPr>
          <w:rFonts w:ascii="Times New Roman" w:hAnsi="Times New Roman" w:cs="Times New Roman"/>
          <w:sz w:val="24"/>
          <w:szCs w:val="24"/>
        </w:rPr>
        <w:t>Рабочая</w:t>
      </w:r>
      <w:r w:rsidRPr="002D4EB4">
        <w:rPr>
          <w:rFonts w:ascii="Times New Roman" w:hAnsi="Times New Roman" w:cs="Times New Roman"/>
          <w:sz w:val="24"/>
          <w:szCs w:val="24"/>
        </w:rPr>
        <w:t xml:space="preserve"> </w:t>
      </w:r>
      <w:r w:rsidRPr="000E4057">
        <w:rPr>
          <w:rFonts w:ascii="Times New Roman" w:hAnsi="Times New Roman" w:cs="Times New Roman"/>
          <w:sz w:val="24"/>
          <w:szCs w:val="24"/>
        </w:rPr>
        <w:t>тетрадь</w:t>
      </w:r>
      <w:r w:rsidRPr="002D4EB4">
        <w:rPr>
          <w:rFonts w:ascii="Times New Roman" w:hAnsi="Times New Roman" w:cs="Times New Roman"/>
          <w:sz w:val="24"/>
          <w:szCs w:val="24"/>
        </w:rPr>
        <w:t xml:space="preserve">: </w:t>
      </w:r>
      <w:r w:rsidRPr="000E4057">
        <w:rPr>
          <w:rFonts w:ascii="Times New Roman" w:hAnsi="Times New Roman" w:cs="Times New Roman"/>
          <w:sz w:val="24"/>
          <w:szCs w:val="24"/>
        </w:rPr>
        <w:t>с</w:t>
      </w:r>
      <w:r w:rsidRPr="002D4EB4">
        <w:rPr>
          <w:rFonts w:ascii="Times New Roman" w:hAnsi="Times New Roman" w:cs="Times New Roman"/>
          <w:sz w:val="24"/>
          <w:szCs w:val="24"/>
        </w:rPr>
        <w:t>. 44</w:t>
      </w:r>
    </w:p>
    <w:p w:rsidR="00741DBD" w:rsidRPr="000E4057" w:rsidRDefault="00741DBD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4057">
        <w:rPr>
          <w:rFonts w:ascii="Times New Roman" w:hAnsi="Times New Roman" w:cs="Times New Roman"/>
          <w:sz w:val="24"/>
          <w:szCs w:val="24"/>
          <w:lang w:val="en-US"/>
        </w:rPr>
        <w:t xml:space="preserve">Thank you for the lesson! Good-bye! See on Thursday. </w:t>
      </w:r>
    </w:p>
    <w:p w:rsidR="0005032A" w:rsidRPr="009103B0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032A" w:rsidRPr="009103B0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032A" w:rsidRPr="009103B0" w:rsidRDefault="0005032A" w:rsidP="00F91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032A" w:rsidRPr="009103B0" w:rsidRDefault="0005032A" w:rsidP="00F911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5032A" w:rsidRPr="009103B0" w:rsidSect="00893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honeticTM">
    <w:panose1 w:val="04010500000000000000"/>
    <w:charset w:val="00"/>
    <w:family w:val="decorative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2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3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19266C0"/>
    <w:multiLevelType w:val="hybridMultilevel"/>
    <w:tmpl w:val="2C341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65659"/>
    <w:multiLevelType w:val="hybridMultilevel"/>
    <w:tmpl w:val="D108C7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062ADB"/>
    <w:multiLevelType w:val="hybridMultilevel"/>
    <w:tmpl w:val="A7A4E6B4"/>
    <w:lvl w:ilvl="0" w:tplc="07A2280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D25FE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A87DD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9AACC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FA33D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4E5C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122C5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928F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A61F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A73"/>
    <w:rsid w:val="0005032A"/>
    <w:rsid w:val="0007635F"/>
    <w:rsid w:val="00083621"/>
    <w:rsid w:val="000B28A7"/>
    <w:rsid w:val="000D6379"/>
    <w:rsid w:val="000E4057"/>
    <w:rsid w:val="000F70FB"/>
    <w:rsid w:val="00115BFE"/>
    <w:rsid w:val="001670AA"/>
    <w:rsid w:val="00171338"/>
    <w:rsid w:val="0017312A"/>
    <w:rsid w:val="001838BD"/>
    <w:rsid w:val="00193A73"/>
    <w:rsid w:val="001F75F3"/>
    <w:rsid w:val="002D4EB4"/>
    <w:rsid w:val="002D6954"/>
    <w:rsid w:val="002F4E85"/>
    <w:rsid w:val="00301C6C"/>
    <w:rsid w:val="003A3A11"/>
    <w:rsid w:val="003B5E20"/>
    <w:rsid w:val="003F379E"/>
    <w:rsid w:val="003F76A6"/>
    <w:rsid w:val="0043481A"/>
    <w:rsid w:val="00443E4D"/>
    <w:rsid w:val="0046595F"/>
    <w:rsid w:val="004F0FBE"/>
    <w:rsid w:val="004F34C4"/>
    <w:rsid w:val="004F7090"/>
    <w:rsid w:val="00575609"/>
    <w:rsid w:val="005B60A5"/>
    <w:rsid w:val="005F1BFF"/>
    <w:rsid w:val="005F5891"/>
    <w:rsid w:val="006505C4"/>
    <w:rsid w:val="006F1733"/>
    <w:rsid w:val="00706677"/>
    <w:rsid w:val="00741DBD"/>
    <w:rsid w:val="007908F7"/>
    <w:rsid w:val="0079414B"/>
    <w:rsid w:val="007B67FC"/>
    <w:rsid w:val="00802F72"/>
    <w:rsid w:val="00852C79"/>
    <w:rsid w:val="00861BBE"/>
    <w:rsid w:val="00893B20"/>
    <w:rsid w:val="008A49B4"/>
    <w:rsid w:val="008D3909"/>
    <w:rsid w:val="008E52D9"/>
    <w:rsid w:val="009103B0"/>
    <w:rsid w:val="009227E3"/>
    <w:rsid w:val="00932B5E"/>
    <w:rsid w:val="009B1DB5"/>
    <w:rsid w:val="009D4195"/>
    <w:rsid w:val="00A01178"/>
    <w:rsid w:val="00AD766C"/>
    <w:rsid w:val="00AF6D02"/>
    <w:rsid w:val="00B44DF2"/>
    <w:rsid w:val="00B45C96"/>
    <w:rsid w:val="00B64A6A"/>
    <w:rsid w:val="00B652D5"/>
    <w:rsid w:val="00B7393A"/>
    <w:rsid w:val="00B81A76"/>
    <w:rsid w:val="00CF1C3F"/>
    <w:rsid w:val="00D42C57"/>
    <w:rsid w:val="00D64690"/>
    <w:rsid w:val="00DD47F5"/>
    <w:rsid w:val="00E15085"/>
    <w:rsid w:val="00E62BB2"/>
    <w:rsid w:val="00E673BA"/>
    <w:rsid w:val="00E9766D"/>
    <w:rsid w:val="00EC443B"/>
    <w:rsid w:val="00EC45F6"/>
    <w:rsid w:val="00ED3C7F"/>
    <w:rsid w:val="00F0331B"/>
    <w:rsid w:val="00F12B5A"/>
    <w:rsid w:val="00F12FA2"/>
    <w:rsid w:val="00F621D2"/>
    <w:rsid w:val="00F7786A"/>
    <w:rsid w:val="00F91138"/>
    <w:rsid w:val="00FD7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E52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739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7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9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4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26</cp:revision>
  <dcterms:created xsi:type="dcterms:W3CDTF">2012-09-09T06:00:00Z</dcterms:created>
  <dcterms:modified xsi:type="dcterms:W3CDTF">2012-09-14T15:14:00Z</dcterms:modified>
</cp:coreProperties>
</file>